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23A17" w14:textId="51CE4F9E" w:rsidR="00D9476D" w:rsidRPr="00D9476D" w:rsidRDefault="00D9476D" w:rsidP="00D9476D">
      <w:pPr>
        <w:spacing w:before="120"/>
        <w:jc w:val="right"/>
        <w:rPr>
          <w:rFonts w:ascii="Arial" w:eastAsia="Arial" w:hAnsi="Arial" w:cs="Arial"/>
          <w:b/>
          <w:color w:val="000000"/>
          <w:sz w:val="22"/>
          <w:szCs w:val="22"/>
          <w:lang w:eastAsia="pl-PL"/>
        </w:rPr>
      </w:pPr>
      <w:bookmarkStart w:id="0" w:name="_Hlk210638861"/>
      <w:r w:rsidRPr="00D9476D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Załącznik nr 1 do SWZ</w:t>
      </w:r>
    </w:p>
    <w:p w14:paraId="643B4624" w14:textId="77777777" w:rsidR="00D9476D" w:rsidRPr="009A326D" w:rsidRDefault="00D9476D" w:rsidP="009A326D">
      <w:pPr>
        <w:widowControl w:val="0"/>
        <w:suppressAutoHyphens w:val="0"/>
        <w:spacing w:before="120"/>
        <w:jc w:val="right"/>
        <w:rPr>
          <w:rFonts w:ascii="Arial" w:eastAsia="Arial" w:hAnsi="Arial" w:cs="Arial"/>
          <w:b/>
          <w:i/>
          <w:color w:val="000000"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b/>
          <w:i/>
          <w:color w:val="000000"/>
          <w:sz w:val="22"/>
          <w:szCs w:val="22"/>
          <w:lang w:eastAsia="pl-PL"/>
        </w:rPr>
        <w:t>Załącznik nr 2 do umowy</w:t>
      </w:r>
    </w:p>
    <w:p w14:paraId="50FEBF59" w14:textId="77777777" w:rsidR="00D9476D" w:rsidRPr="00D9476D" w:rsidRDefault="00D9476D" w:rsidP="009A326D">
      <w:pPr>
        <w:widowControl w:val="0"/>
        <w:suppressAutoHyphens w:val="0"/>
        <w:spacing w:before="120"/>
        <w:jc w:val="center"/>
        <w:rPr>
          <w:rFonts w:ascii="Arial" w:eastAsia="Arial" w:hAnsi="Arial" w:cs="Arial"/>
          <w:b/>
          <w:color w:val="000000"/>
          <w:sz w:val="32"/>
          <w:szCs w:val="32"/>
          <w:lang w:eastAsia="pl-PL"/>
        </w:rPr>
      </w:pPr>
      <w:r w:rsidRPr="00D9476D">
        <w:rPr>
          <w:rFonts w:ascii="Arial" w:eastAsia="Arial" w:hAnsi="Arial" w:cs="Arial"/>
          <w:b/>
          <w:color w:val="000000"/>
          <w:sz w:val="32"/>
          <w:szCs w:val="32"/>
          <w:lang w:eastAsia="pl-PL"/>
        </w:rPr>
        <w:t>FORMULARZ  OFERTOWY</w:t>
      </w:r>
    </w:p>
    <w:tbl>
      <w:tblPr>
        <w:tblStyle w:val="27"/>
        <w:tblW w:w="9073" w:type="dxa"/>
        <w:tblLayout w:type="fixed"/>
        <w:tblLook w:val="0000" w:firstRow="0" w:lastRow="0" w:firstColumn="0" w:lastColumn="0" w:noHBand="0" w:noVBand="0"/>
      </w:tblPr>
      <w:tblGrid>
        <w:gridCol w:w="4481"/>
        <w:gridCol w:w="4592"/>
      </w:tblGrid>
      <w:tr w:rsidR="00D9476D" w:rsidRPr="00D9476D" w14:paraId="17444613" w14:textId="77777777" w:rsidTr="007413C3">
        <w:tc>
          <w:tcPr>
            <w:tcW w:w="4481" w:type="dxa"/>
          </w:tcPr>
          <w:p w14:paraId="57FFA53A" w14:textId="77777777" w:rsidR="00D9476D" w:rsidRPr="00D9476D" w:rsidRDefault="00D9476D" w:rsidP="00D9476D">
            <w:pPr>
              <w:spacing w:before="12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</w:pPr>
            <w:r w:rsidRPr="00D9476D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  <w:t>ZAMAWIAJĄCY:</w:t>
            </w:r>
            <w:r w:rsidRPr="00D9476D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  <w:tab/>
            </w:r>
          </w:p>
        </w:tc>
        <w:tc>
          <w:tcPr>
            <w:tcW w:w="4592" w:type="dxa"/>
          </w:tcPr>
          <w:p w14:paraId="0572917E" w14:textId="6E26BA1D" w:rsidR="00D9476D" w:rsidRPr="00D9476D" w:rsidRDefault="00D9476D" w:rsidP="00D9476D">
            <w:pPr>
              <w:spacing w:before="12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D9476D" w:rsidRPr="00D9476D" w14:paraId="61388131" w14:textId="77777777" w:rsidTr="007413C3">
        <w:tc>
          <w:tcPr>
            <w:tcW w:w="4481" w:type="dxa"/>
            <w:vAlign w:val="center"/>
          </w:tcPr>
          <w:p w14:paraId="3140FC54" w14:textId="77777777" w:rsidR="00D9476D" w:rsidRPr="00D9476D" w:rsidRDefault="00FA0E8D" w:rsidP="00D9476D">
            <w:pPr>
              <w:spacing w:before="12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  <w:t>Międzyleski Szpital Specjalistyczny</w:t>
            </w:r>
            <w:r w:rsidR="00D9476D" w:rsidRPr="00D9476D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  <w:t>ul. Bursztynowa 2</w:t>
            </w:r>
            <w:r w:rsidR="00D9476D" w:rsidRPr="00D9476D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  <w:t xml:space="preserve">, </w:t>
            </w:r>
            <w:r w:rsidRPr="00FA0E8D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pl-PL"/>
              </w:rPr>
              <w:t>04-749 Warszawa</w:t>
            </w:r>
          </w:p>
        </w:tc>
        <w:tc>
          <w:tcPr>
            <w:tcW w:w="4592" w:type="dxa"/>
            <w:vAlign w:val="center"/>
          </w:tcPr>
          <w:p w14:paraId="251CE98D" w14:textId="77777777" w:rsidR="00D9476D" w:rsidRPr="00D9476D" w:rsidRDefault="00D9476D" w:rsidP="00D9476D">
            <w:pPr>
              <w:spacing w:before="120"/>
              <w:jc w:val="center"/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D9476D" w:rsidRPr="00D9476D" w14:paraId="4AA0365D" w14:textId="77777777" w:rsidTr="007413C3">
        <w:trPr>
          <w:trHeight w:val="760"/>
        </w:trPr>
        <w:tc>
          <w:tcPr>
            <w:tcW w:w="4481" w:type="dxa"/>
            <w:vAlign w:val="center"/>
          </w:tcPr>
          <w:p w14:paraId="4FC10CC4" w14:textId="77777777" w:rsidR="00D9476D" w:rsidRPr="00D9476D" w:rsidRDefault="00D9476D" w:rsidP="00D9476D">
            <w:pPr>
              <w:spacing w:before="120"/>
              <w:jc w:val="center"/>
              <w:rPr>
                <w:rFonts w:ascii="Arial" w:eastAsia="Arial" w:hAnsi="Arial" w:cs="Arial"/>
                <w:b/>
                <w:color w:val="000000"/>
                <w:lang w:eastAsia="pl-PL"/>
              </w:rPr>
            </w:pPr>
          </w:p>
        </w:tc>
        <w:tc>
          <w:tcPr>
            <w:tcW w:w="4592" w:type="dxa"/>
            <w:vAlign w:val="center"/>
          </w:tcPr>
          <w:p w14:paraId="73F3E1B4" w14:textId="77777777" w:rsidR="00D9476D" w:rsidRDefault="00D9476D" w:rsidP="00D9476D">
            <w:pPr>
              <w:spacing w:before="120"/>
              <w:jc w:val="center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u w:val="single"/>
                <w:lang w:eastAsia="pl-PL"/>
              </w:rPr>
            </w:pPr>
            <w:r w:rsidRPr="00D9476D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u w:val="single"/>
                <w:lang w:eastAsia="pl-PL"/>
              </w:rPr>
              <w:t xml:space="preserve">wszelką korespondencję dotyczącą przedmiotowego postępowania Zamawiający przesyłał będzie </w:t>
            </w:r>
            <w:r w:rsidRPr="00D9476D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u w:val="single"/>
                <w:lang w:eastAsia="pl-PL"/>
              </w:rPr>
              <w:br/>
              <w:t>za pośrednictwem platformy przetargowej</w:t>
            </w:r>
          </w:p>
          <w:p w14:paraId="271ACFBC" w14:textId="77777777" w:rsidR="00046DE9" w:rsidRPr="00D9476D" w:rsidRDefault="00046DE9" w:rsidP="00D9476D">
            <w:pPr>
              <w:spacing w:before="120"/>
              <w:jc w:val="center"/>
              <w:rPr>
                <w:rFonts w:ascii="Arial" w:eastAsia="Arial" w:hAnsi="Arial" w:cs="Arial"/>
                <w:b/>
                <w:i/>
                <w:color w:val="000000"/>
                <w:lang w:eastAsia="pl-PL"/>
              </w:rPr>
            </w:pPr>
          </w:p>
        </w:tc>
      </w:tr>
    </w:tbl>
    <w:p w14:paraId="154182B2" w14:textId="5EBED0F6" w:rsidR="00046DE9" w:rsidRPr="00046DE9" w:rsidRDefault="00046DE9" w:rsidP="00046DE9">
      <w:pPr>
        <w:suppressAutoHyphens w:val="0"/>
        <w:spacing w:after="4" w:line="276" w:lineRule="auto"/>
        <w:ind w:left="-5" w:hanging="10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color w:val="000000"/>
          <w:lang w:eastAsia="pl-PL"/>
        </w:rPr>
        <w:t>Pełna nazwa Wykonawcy:  ___________________________________________________________________________</w:t>
      </w:r>
    </w:p>
    <w:p w14:paraId="0D3F9978" w14:textId="77777777" w:rsidR="00046DE9" w:rsidRPr="00046DE9" w:rsidRDefault="00046DE9" w:rsidP="00046DE9">
      <w:pPr>
        <w:suppressAutoHyphens w:val="0"/>
        <w:spacing w:line="276" w:lineRule="auto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color w:val="000000"/>
          <w:lang w:eastAsia="pl-PL"/>
        </w:rPr>
        <w:t xml:space="preserve"> </w:t>
      </w:r>
    </w:p>
    <w:p w14:paraId="5BEF49EA" w14:textId="271BBFD6" w:rsidR="00046DE9" w:rsidRPr="00046DE9" w:rsidRDefault="00046DE9" w:rsidP="00046DE9">
      <w:pPr>
        <w:suppressAutoHyphens w:val="0"/>
        <w:spacing w:after="4" w:line="276" w:lineRule="auto"/>
        <w:ind w:left="-5" w:hanging="10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color w:val="000000"/>
          <w:lang w:eastAsia="pl-PL"/>
        </w:rPr>
        <w:t xml:space="preserve">Adres </w:t>
      </w:r>
      <w:r w:rsidRPr="00046DE9">
        <w:rPr>
          <w:rFonts w:ascii="Arial" w:eastAsia="Century Gothic" w:hAnsi="Arial" w:cs="Arial"/>
          <w:color w:val="000000"/>
          <w:vertAlign w:val="subscript"/>
          <w:lang w:eastAsia="pl-PL"/>
        </w:rPr>
        <w:t>(ulica, nr domu i lokalu, kod pocztowy, miejscowość, województwo)</w:t>
      </w:r>
      <w:r w:rsidRPr="00046DE9">
        <w:rPr>
          <w:rFonts w:ascii="Arial" w:eastAsia="Century Gothic" w:hAnsi="Arial" w:cs="Arial"/>
          <w:color w:val="000000"/>
          <w:lang w:eastAsia="pl-PL"/>
        </w:rPr>
        <w:t xml:space="preserve">  ___________________________________________________________________________</w:t>
      </w:r>
    </w:p>
    <w:p w14:paraId="05F36E21" w14:textId="77777777" w:rsidR="00046DE9" w:rsidRPr="00046DE9" w:rsidRDefault="00046DE9" w:rsidP="00046DE9">
      <w:pPr>
        <w:suppressAutoHyphens w:val="0"/>
        <w:spacing w:line="276" w:lineRule="auto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color w:val="000000"/>
          <w:lang w:eastAsia="pl-PL"/>
        </w:rPr>
        <w:t xml:space="preserve"> </w:t>
      </w:r>
    </w:p>
    <w:p w14:paraId="66D48C7A" w14:textId="6E9B2D16" w:rsidR="00046DE9" w:rsidRPr="00046DE9" w:rsidRDefault="00046DE9" w:rsidP="00046DE9">
      <w:pPr>
        <w:suppressAutoHyphens w:val="0"/>
        <w:spacing w:after="4" w:line="276" w:lineRule="auto"/>
        <w:ind w:left="-5" w:hanging="10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color w:val="000000"/>
          <w:lang w:eastAsia="pl-PL"/>
        </w:rPr>
        <w:t>Nr telefonu:  _________________________________________________________________</w:t>
      </w:r>
    </w:p>
    <w:p w14:paraId="031E0FC6" w14:textId="77777777" w:rsidR="00046DE9" w:rsidRPr="00046DE9" w:rsidRDefault="00046DE9" w:rsidP="00046DE9">
      <w:pPr>
        <w:suppressAutoHyphens w:val="0"/>
        <w:spacing w:line="276" w:lineRule="auto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color w:val="000000"/>
          <w:lang w:eastAsia="pl-PL"/>
        </w:rPr>
        <w:t xml:space="preserve"> </w:t>
      </w:r>
    </w:p>
    <w:p w14:paraId="334FBE2D" w14:textId="521D959C" w:rsidR="00046DE9" w:rsidRPr="00046DE9" w:rsidRDefault="00046DE9" w:rsidP="00046DE9">
      <w:pPr>
        <w:suppressAutoHyphens w:val="0"/>
        <w:spacing w:after="4" w:line="276" w:lineRule="auto"/>
        <w:ind w:left="-5" w:hanging="10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color w:val="000000"/>
          <w:lang w:eastAsia="pl-PL"/>
        </w:rPr>
        <w:t>Adres e-mail: ________________________________________________________________</w:t>
      </w:r>
    </w:p>
    <w:p w14:paraId="153F9460" w14:textId="77777777" w:rsidR="00046DE9" w:rsidRPr="00046DE9" w:rsidRDefault="00046DE9" w:rsidP="00046DE9">
      <w:pPr>
        <w:suppressAutoHyphens w:val="0"/>
        <w:spacing w:line="276" w:lineRule="auto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color w:val="000000"/>
          <w:lang w:eastAsia="pl-PL"/>
        </w:rPr>
        <w:t xml:space="preserve"> </w:t>
      </w:r>
    </w:p>
    <w:p w14:paraId="2C07FC29" w14:textId="681FA185" w:rsidR="00D73F9F" w:rsidRPr="00D73F9F" w:rsidRDefault="00046DE9" w:rsidP="00FC7AC7">
      <w:pPr>
        <w:suppressAutoHyphens w:val="0"/>
        <w:spacing w:after="4" w:line="276" w:lineRule="auto"/>
        <w:ind w:left="-5" w:hanging="10"/>
        <w:rPr>
          <w:rFonts w:ascii="Arial" w:eastAsia="Century Gothic" w:hAnsi="Arial" w:cs="Arial"/>
          <w:color w:val="000000"/>
          <w:lang w:eastAsia="pl-PL"/>
        </w:rPr>
        <w:sectPr w:rsidR="00D73F9F" w:rsidRPr="00D73F9F" w:rsidSect="00D73F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046" w:right="1416" w:bottom="948" w:left="1277" w:header="708" w:footer="291" w:gutter="0"/>
          <w:cols w:space="708"/>
          <w:titlePg/>
          <w:docGrid w:linePitch="272"/>
        </w:sectPr>
      </w:pPr>
      <w:r w:rsidRPr="00046DE9">
        <w:rPr>
          <w:rFonts w:ascii="Arial" w:eastAsia="Century Gothic" w:hAnsi="Arial" w:cs="Arial"/>
          <w:color w:val="000000"/>
          <w:lang w:eastAsia="pl-PL"/>
        </w:rPr>
        <w:t>Nr KRS/ REGON/NIP:  _____________________________________________________</w:t>
      </w:r>
    </w:p>
    <w:p w14:paraId="49618E7B" w14:textId="2B5CE8E6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000000"/>
          <w:lang w:eastAsia="pl-PL"/>
        </w:rPr>
      </w:pPr>
      <w:r w:rsidRPr="00D73F9F">
        <w:rPr>
          <w:rFonts w:ascii="Arial" w:eastAsia="Century Gothic" w:hAnsi="Arial" w:cs="Arial"/>
          <w:color w:val="000000"/>
          <w:lang w:eastAsia="pl-PL"/>
        </w:rPr>
        <w:lastRenderedPageBreak/>
        <w:t xml:space="preserve">Przystępując do postępowania prowadzonego w trybie </w:t>
      </w:r>
      <w:r>
        <w:rPr>
          <w:rFonts w:ascii="Arial" w:eastAsia="Century Gothic" w:hAnsi="Arial" w:cs="Arial"/>
          <w:color w:val="000000"/>
          <w:lang w:eastAsia="pl-PL"/>
        </w:rPr>
        <w:t>przetargu nieograniczonego</w:t>
      </w:r>
      <w:r w:rsidRPr="00D73F9F">
        <w:rPr>
          <w:rFonts w:ascii="Arial" w:eastAsia="Century Gothic" w:hAnsi="Arial" w:cs="Arial"/>
          <w:color w:val="000000"/>
          <w:lang w:eastAsia="pl-PL"/>
        </w:rPr>
        <w:t xml:space="preserve"> pn.</w:t>
      </w:r>
      <w:r w:rsidRPr="00D73F9F">
        <w:rPr>
          <w:rFonts w:ascii="Arial" w:eastAsia="Century Gothic" w:hAnsi="Arial" w:cs="Arial"/>
          <w:bCs/>
          <w:color w:val="000000"/>
          <w:lang w:eastAsia="pl-PL"/>
        </w:rPr>
        <w:t xml:space="preserve"> </w:t>
      </w:r>
      <w:r w:rsidRPr="00D73F9F">
        <w:rPr>
          <w:rFonts w:ascii="Arial" w:eastAsia="Century Gothic" w:hAnsi="Arial" w:cs="Arial"/>
          <w:b/>
          <w:bCs/>
          <w:color w:val="000000"/>
          <w:lang w:eastAsia="pl-PL"/>
        </w:rPr>
        <w:t>„Rozbudowa systemów informatycznych Szpitala”.  Projekt KPO Cyfrowa transformacja Międzyleskiego Szpitala Specjalistycznego w Warszawie”</w:t>
      </w:r>
      <w:r>
        <w:rPr>
          <w:rFonts w:ascii="Arial" w:eastAsia="Century Gothic" w:hAnsi="Arial" w:cs="Arial"/>
          <w:b/>
          <w:bCs/>
          <w:color w:val="000000"/>
          <w:lang w:eastAsia="pl-PL"/>
        </w:rPr>
        <w:t xml:space="preserve">, </w:t>
      </w:r>
      <w:r w:rsidRPr="00D73F9F">
        <w:rPr>
          <w:rFonts w:ascii="Arial" w:eastAsia="Century Gothic" w:hAnsi="Arial" w:cs="Arial"/>
          <w:b/>
          <w:bCs/>
          <w:color w:val="000000"/>
          <w:lang w:eastAsia="pl-PL"/>
        </w:rPr>
        <w:t>znak sprawy: D-12/N/26</w:t>
      </w:r>
    </w:p>
    <w:p w14:paraId="3EA3D981" w14:textId="77777777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000000"/>
          <w:lang w:eastAsia="pl-PL"/>
        </w:rPr>
      </w:pPr>
    </w:p>
    <w:p w14:paraId="2EDBF505" w14:textId="5D1336AE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000000"/>
          <w:lang w:eastAsia="pl-PL"/>
        </w:rPr>
      </w:pPr>
      <w:r w:rsidRPr="00D73F9F">
        <w:rPr>
          <w:rFonts w:ascii="Arial" w:eastAsia="Century Gothic" w:hAnsi="Arial" w:cs="Arial"/>
          <w:b/>
          <w:bCs/>
          <w:color w:val="000000"/>
          <w:lang w:eastAsia="pl-PL"/>
        </w:rPr>
        <w:t xml:space="preserve">Oferujemy wykonanie przedmiotu zamówienia w zakresie </w:t>
      </w:r>
      <w:r>
        <w:rPr>
          <w:rFonts w:ascii="Arial" w:eastAsia="Century Gothic" w:hAnsi="Arial" w:cs="Arial"/>
          <w:b/>
          <w:bCs/>
          <w:color w:val="000000"/>
          <w:lang w:eastAsia="pl-PL"/>
        </w:rPr>
        <w:t>następujących Części/Pakietów</w:t>
      </w:r>
      <w:r w:rsidRPr="00D73F9F">
        <w:rPr>
          <w:rFonts w:ascii="Arial" w:eastAsia="Century Gothic" w:hAnsi="Arial" w:cs="Arial"/>
          <w:b/>
          <w:bCs/>
          <w:color w:val="000000"/>
          <w:lang w:eastAsia="pl-PL"/>
        </w:rPr>
        <w:t>:</w:t>
      </w:r>
    </w:p>
    <w:p w14:paraId="47537B69" w14:textId="77777777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000000"/>
          <w:lang w:eastAsia="pl-PL"/>
        </w:rPr>
      </w:pPr>
    </w:p>
    <w:p w14:paraId="68B246A1" w14:textId="4803C318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i/>
          <w:iCs/>
          <w:color w:val="000000"/>
          <w:sz w:val="18"/>
          <w:szCs w:val="18"/>
          <w:lang w:eastAsia="pl-PL"/>
        </w:rPr>
      </w:pPr>
      <w:r w:rsidRPr="00D73F9F">
        <w:rPr>
          <w:rFonts w:ascii="Arial" w:eastAsia="Century Gothic" w:hAnsi="Arial" w:cs="Arial"/>
          <w:i/>
          <w:iCs/>
          <w:color w:val="000000"/>
          <w:sz w:val="18"/>
          <w:szCs w:val="18"/>
          <w:lang w:eastAsia="pl-PL"/>
        </w:rPr>
        <w:t xml:space="preserve">Należy wskazać w tabeli, na które </w:t>
      </w:r>
      <w:r>
        <w:rPr>
          <w:rFonts w:ascii="Arial" w:eastAsia="Century Gothic" w:hAnsi="Arial" w:cs="Arial"/>
          <w:i/>
          <w:iCs/>
          <w:color w:val="000000"/>
          <w:sz w:val="18"/>
          <w:szCs w:val="18"/>
          <w:lang w:eastAsia="pl-PL"/>
        </w:rPr>
        <w:t>Części/Pakiety</w:t>
      </w:r>
      <w:r w:rsidRPr="00D73F9F">
        <w:rPr>
          <w:rFonts w:ascii="Arial" w:eastAsia="Century Gothic" w:hAnsi="Arial" w:cs="Arial"/>
          <w:i/>
          <w:iCs/>
          <w:color w:val="000000"/>
          <w:sz w:val="18"/>
          <w:szCs w:val="18"/>
          <w:lang w:eastAsia="pl-PL"/>
        </w:rPr>
        <w:t xml:space="preserve"> zostały złożone oferty i poniżej wypełnić odpowiednie części formularza ofertowego.</w:t>
      </w:r>
    </w:p>
    <w:p w14:paraId="1A4C8660" w14:textId="77777777" w:rsidR="00D73F9F" w:rsidRPr="00D73F9F" w:rsidRDefault="00D73F9F" w:rsidP="00D73F9F">
      <w:pPr>
        <w:suppressAutoHyphens w:val="0"/>
        <w:spacing w:after="160" w:line="259" w:lineRule="auto"/>
        <w:rPr>
          <w:rFonts w:ascii="Arial" w:eastAsia="Century Gothic" w:hAnsi="Arial" w:cs="Arial"/>
          <w:b/>
          <w:bCs/>
          <w:color w:val="EE0000"/>
          <w:lang w:eastAsia="pl-PL"/>
        </w:rPr>
      </w:pPr>
    </w:p>
    <w:tbl>
      <w:tblPr>
        <w:tblW w:w="96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103"/>
        <w:gridCol w:w="1800"/>
        <w:gridCol w:w="2140"/>
      </w:tblGrid>
      <w:tr w:rsidR="00D73F9F" w:rsidRPr="00D73F9F" w14:paraId="77FD0840" w14:textId="77777777" w:rsidTr="0079752A">
        <w:trPr>
          <w:trHeight w:val="7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4CBDC55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BD058FC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Zakres złożonej oferty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F2868D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część formularza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D20A23E" w14:textId="13E2E7DA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zaznaczyć złożoną Część formularza</w:t>
            </w:r>
          </w:p>
        </w:tc>
      </w:tr>
      <w:tr w:rsidR="00D73F9F" w:rsidRPr="00D73F9F" w14:paraId="18E8DD29" w14:textId="77777777" w:rsidTr="0079752A">
        <w:trPr>
          <w:trHeight w:val="11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27663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869C" w14:textId="73AF8339" w:rsidR="00D73F9F" w:rsidRPr="00D73F9F" w:rsidRDefault="00E555AD" w:rsidP="00D73F9F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Część 1 - </w:t>
            </w:r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Pakiet 1:  „Digitalizacja dokumentacji medycznej istotnej z punktu widzenia leczenia”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CF5ED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3441C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</w:tr>
      <w:tr w:rsidR="00D73F9F" w:rsidRPr="00D73F9F" w14:paraId="22459664" w14:textId="77777777" w:rsidTr="0079752A">
        <w:trPr>
          <w:trHeight w:val="11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3274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6DB3" w14:textId="2C3F9932" w:rsidR="00D73F9F" w:rsidRPr="00D73F9F" w:rsidRDefault="00E555AD" w:rsidP="00D73F9F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Część 2 - </w:t>
            </w:r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Pakiet 2: „Integracja i rozbudowa systemów informatycznych świadczeniodawcy”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A328A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B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88AF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</w:tr>
      <w:tr w:rsidR="00D73F9F" w:rsidRPr="00D73F9F" w14:paraId="40CBFBD3" w14:textId="77777777" w:rsidTr="0079752A">
        <w:trPr>
          <w:trHeight w:val="11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734B2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7D9C" w14:textId="59EA6F41" w:rsidR="00D73F9F" w:rsidRPr="00D73F9F" w:rsidRDefault="00E555AD" w:rsidP="00D73F9F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Część 3 - </w:t>
            </w:r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Pakiet </w:t>
            </w:r>
            <w:r w:rsidR="00B87B6D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3</w:t>
            </w:r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: „Działania zwiększające poziom </w:t>
            </w:r>
            <w:proofErr w:type="spellStart"/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szpitala- </w:t>
            </w:r>
            <w:proofErr w:type="spellStart"/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odmiejscowienie</w:t>
            </w:r>
            <w:proofErr w:type="spellEnd"/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 kopii bezpieczeństwa - backup w chmurze”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8A78F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0E346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</w:tr>
      <w:tr w:rsidR="00D73F9F" w:rsidRPr="00D73F9F" w14:paraId="13772927" w14:textId="77777777" w:rsidTr="0079752A">
        <w:trPr>
          <w:trHeight w:val="11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8B02E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CF71" w14:textId="6A666A67" w:rsidR="00D73F9F" w:rsidRPr="00D73F9F" w:rsidRDefault="00B87B6D" w:rsidP="00D73F9F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Część 4 - </w:t>
            </w:r>
            <w:r w:rsidR="00D73F9F"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Pakiet 4: „Wdrożenie rozwiązań AI i podłączenie do centralnego repozytorium danych medycznych”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21045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70853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</w:tr>
    </w:tbl>
    <w:p w14:paraId="5D727E34" w14:textId="77777777" w:rsidR="00D73F9F" w:rsidRPr="00D73F9F" w:rsidRDefault="00D73F9F" w:rsidP="00D73F9F">
      <w:pPr>
        <w:suppressAutoHyphens w:val="0"/>
        <w:spacing w:after="160" w:line="259" w:lineRule="auto"/>
        <w:rPr>
          <w:rFonts w:ascii="Arial" w:eastAsia="Century Gothic" w:hAnsi="Arial" w:cs="Arial"/>
          <w:b/>
          <w:bCs/>
          <w:color w:val="EE0000"/>
          <w:lang w:eastAsia="pl-PL"/>
        </w:rPr>
      </w:pP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br w:type="page"/>
      </w:r>
    </w:p>
    <w:p w14:paraId="0C608435" w14:textId="77777777" w:rsidR="00D73F9F" w:rsidRPr="00D73F9F" w:rsidRDefault="00D73F9F" w:rsidP="00D73F9F">
      <w:pPr>
        <w:suppressAutoHyphens w:val="0"/>
        <w:spacing w:after="160" w:line="259" w:lineRule="auto"/>
        <w:rPr>
          <w:rFonts w:ascii="Arial" w:eastAsia="Century Gothic" w:hAnsi="Arial" w:cs="Arial"/>
          <w:b/>
          <w:bCs/>
          <w:color w:val="EE0000"/>
          <w:lang w:eastAsia="pl-PL"/>
        </w:rPr>
      </w:pPr>
    </w:p>
    <w:p w14:paraId="6DBCADA2" w14:textId="734532BB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hAnsi="Arial" w:cs="Arial"/>
          <w:b/>
          <w:bCs/>
          <w:color w:val="EE0000"/>
          <w:lang w:eastAsia="pl-PL"/>
        </w:rPr>
      </w:pP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t xml:space="preserve">CZĘŚĆ </w:t>
      </w:r>
      <w:r>
        <w:rPr>
          <w:rFonts w:ascii="Arial" w:eastAsia="Century Gothic" w:hAnsi="Arial" w:cs="Arial"/>
          <w:b/>
          <w:bCs/>
          <w:color w:val="EE0000"/>
          <w:lang w:eastAsia="pl-PL"/>
        </w:rPr>
        <w:t>1</w:t>
      </w:r>
      <w:r w:rsidR="00E73FFF">
        <w:rPr>
          <w:rFonts w:ascii="Arial" w:eastAsia="Century Gothic" w:hAnsi="Arial" w:cs="Arial"/>
          <w:b/>
          <w:bCs/>
          <w:color w:val="EE0000"/>
          <w:lang w:eastAsia="pl-PL"/>
        </w:rPr>
        <w:t xml:space="preserve"> (A)</w:t>
      </w: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t>– DOTYCZY PAKIETU NR 1</w:t>
      </w:r>
    </w:p>
    <w:p w14:paraId="7A5E0B85" w14:textId="77777777" w:rsidR="00D73F9F" w:rsidRPr="00D73F9F" w:rsidRDefault="00D73F9F" w:rsidP="00D73F9F">
      <w:pPr>
        <w:suppressAutoHyphens w:val="0"/>
        <w:spacing w:after="4" w:line="276" w:lineRule="auto"/>
        <w:ind w:left="-5" w:right="47" w:hanging="10"/>
        <w:jc w:val="both"/>
        <w:rPr>
          <w:rFonts w:ascii="Arial" w:eastAsia="Century Gothic" w:hAnsi="Arial" w:cs="Arial"/>
          <w:color w:val="000000"/>
          <w:lang w:eastAsia="pl-PL"/>
        </w:rPr>
      </w:pPr>
    </w:p>
    <w:p w14:paraId="04ECEE46" w14:textId="6816FC90" w:rsidR="00D73F9F" w:rsidRPr="00D73F9F" w:rsidRDefault="00D73F9F" w:rsidP="00713351">
      <w:pPr>
        <w:suppressAutoHyphens w:val="0"/>
        <w:spacing w:after="4" w:line="276" w:lineRule="auto"/>
        <w:ind w:left="-15" w:right="47"/>
        <w:contextualSpacing/>
        <w:jc w:val="both"/>
        <w:rPr>
          <w:rFonts w:ascii="Arial" w:eastAsia="Century Gothic" w:hAnsi="Arial" w:cs="Arial"/>
          <w:b/>
          <w:color w:val="000000"/>
          <w:lang w:eastAsia="pl-PL"/>
        </w:rPr>
      </w:pPr>
      <w:r w:rsidRPr="00D73F9F">
        <w:rPr>
          <w:rFonts w:ascii="Arial" w:eastAsia="Century Gothic" w:hAnsi="Arial" w:cs="Arial"/>
          <w:b/>
          <w:color w:val="000000"/>
          <w:lang w:eastAsia="pl-PL"/>
        </w:rPr>
        <w:t xml:space="preserve">Oferujemy wykonanie przedmiotu zamówienia </w:t>
      </w:r>
    </w:p>
    <w:p w14:paraId="107D97C6" w14:textId="7269BAE0" w:rsidR="00D73F9F" w:rsidRPr="00713351" w:rsidRDefault="00D73F9F">
      <w:pPr>
        <w:pStyle w:val="Akapitzlist"/>
        <w:numPr>
          <w:ilvl w:val="0"/>
          <w:numId w:val="60"/>
        </w:numPr>
        <w:spacing w:after="4" w:line="276" w:lineRule="auto"/>
        <w:ind w:right="47"/>
        <w:contextualSpacing/>
        <w:rPr>
          <w:rFonts w:ascii="Arial" w:eastAsia="Century Gothic" w:hAnsi="Arial" w:cs="Arial"/>
          <w:color w:val="000000"/>
        </w:rPr>
      </w:pPr>
      <w:r w:rsidRPr="00713351">
        <w:rPr>
          <w:rFonts w:ascii="Arial" w:eastAsia="Century Gothic" w:hAnsi="Arial" w:cs="Arial"/>
          <w:b/>
          <w:color w:val="000000"/>
        </w:rPr>
        <w:t>KRYTERIUM CENA (</w:t>
      </w:r>
      <w:r w:rsidR="00713351" w:rsidRPr="00713351">
        <w:rPr>
          <w:rFonts w:ascii="Arial" w:eastAsia="Century Gothic" w:hAnsi="Arial" w:cs="Arial"/>
          <w:b/>
          <w:color w:val="000000"/>
        </w:rPr>
        <w:t>10</w:t>
      </w:r>
      <w:r w:rsidRPr="00713351">
        <w:rPr>
          <w:rFonts w:ascii="Arial" w:eastAsia="Century Gothic" w:hAnsi="Arial" w:cs="Arial"/>
          <w:b/>
          <w:color w:val="000000"/>
        </w:rPr>
        <w:t>0%):</w:t>
      </w:r>
    </w:p>
    <w:p w14:paraId="3D343E14" w14:textId="77777777" w:rsidR="00D73F9F" w:rsidRPr="00D73F9F" w:rsidRDefault="00D73F9F" w:rsidP="00D73F9F">
      <w:pPr>
        <w:suppressAutoHyphens w:val="0"/>
        <w:spacing w:before="120" w:after="120" w:line="276" w:lineRule="auto"/>
        <w:ind w:left="357" w:right="1051" w:hanging="10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 xml:space="preserve">Wartość netto </w:t>
      </w:r>
      <w:r w:rsidRPr="00D73F9F">
        <w:rPr>
          <w:rFonts w:ascii="Arial" w:hAnsi="Arial" w:cs="Arial"/>
          <w:lang w:eastAsia="pl-PL"/>
        </w:rPr>
        <w:tab/>
        <w:t>………………………………………………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zł;</w:t>
      </w:r>
    </w:p>
    <w:p w14:paraId="183E531E" w14:textId="77777777" w:rsidR="00D73F9F" w:rsidRPr="00D73F9F" w:rsidRDefault="00D73F9F" w:rsidP="00D73F9F">
      <w:pPr>
        <w:suppressAutoHyphens w:val="0"/>
        <w:spacing w:before="120" w:after="120" w:line="276" w:lineRule="auto"/>
        <w:ind w:left="357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 xml:space="preserve">Podatek VAT </w:t>
      </w:r>
      <w:r w:rsidRPr="00D73F9F">
        <w:rPr>
          <w:rFonts w:ascii="Arial" w:hAnsi="Arial" w:cs="Arial"/>
          <w:lang w:eastAsia="pl-PL"/>
        </w:rPr>
        <w:tab/>
        <w:t>………………………………………………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zł;</w:t>
      </w:r>
    </w:p>
    <w:p w14:paraId="2A07752D" w14:textId="77777777" w:rsidR="00D73F9F" w:rsidRPr="00D73F9F" w:rsidRDefault="00D73F9F" w:rsidP="00D73F9F">
      <w:pPr>
        <w:suppressAutoHyphens w:val="0"/>
        <w:spacing w:before="120" w:after="120" w:line="276" w:lineRule="auto"/>
        <w:ind w:left="357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>Wartość brutto (razem wartość netto plus podatek VAT) 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zł, (słownie w złotych:………………………………………………………………………..……………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>).</w:t>
      </w:r>
    </w:p>
    <w:p w14:paraId="7B26F990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b/>
          <w:lang w:eastAsia="pl-PL"/>
        </w:rPr>
      </w:pPr>
    </w:p>
    <w:p w14:paraId="21410EB0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b/>
          <w:lang w:eastAsia="pl-PL"/>
        </w:rPr>
      </w:pPr>
      <w:r w:rsidRPr="00D73F9F">
        <w:rPr>
          <w:rFonts w:ascii="Arial" w:hAnsi="Arial" w:cs="Arial"/>
          <w:b/>
          <w:lang w:eastAsia="pl-PL"/>
        </w:rPr>
        <w:t>Formularz asortymentowo cenowy</w:t>
      </w:r>
    </w:p>
    <w:p w14:paraId="57DD35B3" w14:textId="77777777" w:rsidR="00D73F9F" w:rsidRPr="00D73F9F" w:rsidRDefault="00D73F9F" w:rsidP="00D73F9F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lang w:eastAsia="pl-PL"/>
        </w:rPr>
      </w:pPr>
      <w:r w:rsidRPr="00D73F9F">
        <w:rPr>
          <w:rFonts w:ascii="Arial" w:hAnsi="Arial" w:cs="Arial"/>
          <w:bCs/>
          <w:color w:val="000000"/>
          <w:lang w:eastAsia="pl-PL"/>
        </w:rPr>
        <w:t xml:space="preserve"> </w:t>
      </w:r>
    </w:p>
    <w:tbl>
      <w:tblPr>
        <w:tblW w:w="10811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167"/>
        <w:gridCol w:w="708"/>
        <w:gridCol w:w="709"/>
        <w:gridCol w:w="1500"/>
        <w:gridCol w:w="1580"/>
        <w:gridCol w:w="747"/>
        <w:gridCol w:w="1880"/>
      </w:tblGrid>
      <w:tr w:rsidR="00D73F9F" w:rsidRPr="00D73F9F" w14:paraId="4F8F7B66" w14:textId="77777777" w:rsidTr="00D73F9F">
        <w:trPr>
          <w:trHeight w:val="7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5C6203F8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3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373F292C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Asortyment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D1B3BED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68D6BCC0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11400CC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Cena jedn. netto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76F4CEE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Wartość netto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3E7107E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VAT w %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227076EF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 Wartość brutto </w:t>
            </w:r>
          </w:p>
        </w:tc>
      </w:tr>
      <w:tr w:rsidR="00D73F9F" w:rsidRPr="00D73F9F" w14:paraId="2E317F68" w14:textId="77777777" w:rsidTr="0079752A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DEA52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325B4" w14:textId="77777777" w:rsidR="00D73F9F" w:rsidRPr="00D73F9F" w:rsidRDefault="00D73F9F" w:rsidP="00D73F9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eastAsia="Century Gothic" w:hAnsi="Calibri" w:cs="Calibri"/>
                <w:b/>
                <w:bCs/>
                <w:color w:val="000000"/>
                <w:lang w:eastAsia="pl-PL"/>
              </w:rPr>
              <w:t>Pakiet nr 1:  „Digitalizacja dokumentacji medycznej istotnej z punktu widzenia leczenia”</w:t>
            </w:r>
            <w:r w:rsidRPr="00D73F9F" w:rsidDel="00A11413">
              <w:rPr>
                <w:rFonts w:ascii="Calibri" w:eastAsia="Century Gothic" w:hAnsi="Calibri" w:cs="Calibri"/>
                <w:i/>
                <w:iCs/>
                <w:color w:val="000000"/>
                <w:szCs w:val="22"/>
                <w:lang w:eastAsia="pl-PL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4308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kpl</w:t>
            </w:r>
            <w:proofErr w:type="spellEnd"/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A5F2D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20FF2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AA581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C49F6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E4532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</w:tr>
    </w:tbl>
    <w:p w14:paraId="3BF1965E" w14:textId="77777777" w:rsidR="00D73F9F" w:rsidRPr="00D73F9F" w:rsidRDefault="00D73F9F" w:rsidP="00D73F9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-709"/>
        <w:jc w:val="both"/>
        <w:rPr>
          <w:rFonts w:ascii="Arial" w:hAnsi="Arial" w:cs="Arial"/>
          <w:bCs/>
          <w:color w:val="000000"/>
          <w:lang w:eastAsia="pl-PL"/>
        </w:rPr>
      </w:pPr>
    </w:p>
    <w:p w14:paraId="3E2268F8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b/>
          <w:lang w:eastAsia="pl-PL"/>
        </w:rPr>
        <w:t>Wszelkie poprawki jedynie poprzez skreślenie i parafowanie.</w:t>
      </w:r>
    </w:p>
    <w:p w14:paraId="4921BD3F" w14:textId="77777777" w:rsidR="00D73F9F" w:rsidRPr="00D73F9F" w:rsidRDefault="00D73F9F" w:rsidP="00D73F9F">
      <w:pPr>
        <w:suppressAutoHyphens w:val="0"/>
        <w:spacing w:line="276" w:lineRule="auto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>Ceny należy podać z dokładnością do dwóch miejsc po przecinku.</w:t>
      </w:r>
    </w:p>
    <w:p w14:paraId="2E65FAD8" w14:textId="77777777" w:rsidR="00D73F9F" w:rsidRPr="00D73F9F" w:rsidRDefault="00D73F9F" w:rsidP="00D73F9F">
      <w:pPr>
        <w:suppressAutoHyphens w:val="0"/>
        <w:spacing w:line="276" w:lineRule="auto"/>
        <w:rPr>
          <w:rFonts w:ascii="Arial" w:hAnsi="Arial" w:cs="Arial"/>
          <w:lang w:eastAsia="pl-PL"/>
        </w:rPr>
      </w:pPr>
    </w:p>
    <w:p w14:paraId="5E789068" w14:textId="4A361584" w:rsidR="00D73F9F" w:rsidRPr="00D73F9F" w:rsidRDefault="00D73F9F" w:rsidP="00D73F9F">
      <w:pPr>
        <w:suppressAutoHyphens w:val="0"/>
        <w:spacing w:after="160" w:line="259" w:lineRule="auto"/>
        <w:rPr>
          <w:rFonts w:ascii="Arial" w:hAnsi="Arial" w:cs="Arial"/>
          <w:lang w:eastAsia="pl-PL"/>
        </w:rPr>
      </w:pPr>
      <w:bookmarkStart w:id="1" w:name="_Hlk226105373"/>
      <w:r w:rsidRPr="00D73F9F">
        <w:rPr>
          <w:rFonts w:ascii="Arial" w:hAnsi="Arial" w:cs="Arial"/>
          <w:lang w:eastAsia="pl-PL"/>
        </w:rPr>
        <w:br w:type="page"/>
      </w:r>
    </w:p>
    <w:bookmarkEnd w:id="1"/>
    <w:p w14:paraId="5248BFFE" w14:textId="77777777" w:rsidR="00D73F9F" w:rsidRPr="00D73F9F" w:rsidRDefault="00D73F9F" w:rsidP="00D73F9F">
      <w:pPr>
        <w:suppressAutoHyphens w:val="0"/>
        <w:spacing w:line="276" w:lineRule="auto"/>
        <w:rPr>
          <w:rFonts w:ascii="Arial" w:hAnsi="Arial" w:cs="Arial"/>
          <w:lang w:eastAsia="pl-PL"/>
        </w:rPr>
      </w:pPr>
    </w:p>
    <w:p w14:paraId="4BFA67C9" w14:textId="5511D3E5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t xml:space="preserve">CZĘŚĆ </w:t>
      </w:r>
      <w:r>
        <w:rPr>
          <w:rFonts w:ascii="Arial" w:eastAsia="Century Gothic" w:hAnsi="Arial" w:cs="Arial"/>
          <w:b/>
          <w:bCs/>
          <w:color w:val="EE0000"/>
          <w:lang w:eastAsia="pl-PL"/>
        </w:rPr>
        <w:t>2</w:t>
      </w:r>
      <w:r w:rsidR="00E73FFF">
        <w:rPr>
          <w:rFonts w:ascii="Arial" w:eastAsia="Century Gothic" w:hAnsi="Arial" w:cs="Arial"/>
          <w:b/>
          <w:bCs/>
          <w:color w:val="EE0000"/>
          <w:lang w:eastAsia="pl-PL"/>
        </w:rPr>
        <w:t xml:space="preserve"> (B)</w:t>
      </w: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t xml:space="preserve"> – DOTYCZY PAKIETU NR 2</w:t>
      </w:r>
    </w:p>
    <w:p w14:paraId="606C752A" w14:textId="77777777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</w:p>
    <w:p w14:paraId="3BD7C2B8" w14:textId="05AAC537" w:rsidR="00D73F9F" w:rsidRPr="00D73F9F" w:rsidRDefault="00D73F9F" w:rsidP="00713351">
      <w:pPr>
        <w:suppressAutoHyphens w:val="0"/>
        <w:spacing w:after="4" w:line="276" w:lineRule="auto"/>
        <w:ind w:right="47"/>
        <w:contextualSpacing/>
        <w:jc w:val="both"/>
        <w:rPr>
          <w:rFonts w:ascii="Arial" w:eastAsia="Century Gothic" w:hAnsi="Arial" w:cs="Arial"/>
          <w:b/>
          <w:color w:val="000000"/>
          <w:lang w:eastAsia="pl-PL"/>
        </w:rPr>
      </w:pPr>
      <w:r w:rsidRPr="00D73F9F">
        <w:rPr>
          <w:rFonts w:ascii="Arial" w:eastAsia="Century Gothic" w:hAnsi="Arial" w:cs="Arial"/>
          <w:b/>
          <w:color w:val="000000"/>
          <w:lang w:eastAsia="pl-PL"/>
        </w:rPr>
        <w:t xml:space="preserve">Oferujemy wykonanie przedmiotu zamówienia </w:t>
      </w:r>
    </w:p>
    <w:p w14:paraId="5F55ED5A" w14:textId="24FC4009" w:rsidR="00D73F9F" w:rsidRPr="00713351" w:rsidRDefault="00713351">
      <w:pPr>
        <w:pStyle w:val="Akapitzlist"/>
        <w:numPr>
          <w:ilvl w:val="0"/>
          <w:numId w:val="59"/>
        </w:numPr>
        <w:spacing w:after="4" w:line="276" w:lineRule="auto"/>
        <w:ind w:right="47"/>
        <w:contextualSpacing/>
        <w:rPr>
          <w:rFonts w:ascii="Arial" w:eastAsia="Century Gothic" w:hAnsi="Arial" w:cs="Arial"/>
          <w:color w:val="000000"/>
        </w:rPr>
      </w:pPr>
      <w:r w:rsidRPr="00713351">
        <w:rPr>
          <w:rFonts w:ascii="Arial" w:eastAsia="Century Gothic" w:hAnsi="Arial" w:cs="Arial"/>
          <w:b/>
          <w:color w:val="000000"/>
        </w:rPr>
        <w:t xml:space="preserve"> </w:t>
      </w:r>
      <w:r w:rsidR="00D73F9F" w:rsidRPr="00713351">
        <w:rPr>
          <w:rFonts w:ascii="Arial" w:eastAsia="Century Gothic" w:hAnsi="Arial" w:cs="Arial"/>
          <w:b/>
          <w:color w:val="000000"/>
        </w:rPr>
        <w:t>KRYTERIUM CENA (60%):</w:t>
      </w:r>
    </w:p>
    <w:p w14:paraId="7E7F6DBC" w14:textId="77777777" w:rsidR="00D73F9F" w:rsidRPr="00D73F9F" w:rsidRDefault="00D73F9F" w:rsidP="00D73F9F">
      <w:pPr>
        <w:suppressAutoHyphens w:val="0"/>
        <w:spacing w:before="120" w:after="120" w:line="276" w:lineRule="auto"/>
        <w:ind w:left="357" w:right="1051" w:hanging="10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 xml:space="preserve">Wartość netto </w:t>
      </w:r>
      <w:r w:rsidRPr="00D73F9F">
        <w:rPr>
          <w:rFonts w:ascii="Arial" w:hAnsi="Arial" w:cs="Arial"/>
          <w:lang w:eastAsia="pl-PL"/>
        </w:rPr>
        <w:tab/>
        <w:t>………………………………………………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zł;</w:t>
      </w:r>
    </w:p>
    <w:p w14:paraId="79A1AF8B" w14:textId="77777777" w:rsidR="00D73F9F" w:rsidRPr="00D73F9F" w:rsidRDefault="00D73F9F" w:rsidP="00D73F9F">
      <w:pPr>
        <w:suppressAutoHyphens w:val="0"/>
        <w:spacing w:before="120" w:after="120" w:line="276" w:lineRule="auto"/>
        <w:ind w:left="357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 xml:space="preserve">Podatek VAT </w:t>
      </w:r>
      <w:r w:rsidRPr="00D73F9F">
        <w:rPr>
          <w:rFonts w:ascii="Arial" w:hAnsi="Arial" w:cs="Arial"/>
          <w:lang w:eastAsia="pl-PL"/>
        </w:rPr>
        <w:tab/>
        <w:t>………………………………………………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zł;</w:t>
      </w:r>
    </w:p>
    <w:p w14:paraId="4AD85737" w14:textId="77777777" w:rsidR="00D73F9F" w:rsidRPr="00D73F9F" w:rsidRDefault="00D73F9F" w:rsidP="00D73F9F">
      <w:pPr>
        <w:suppressAutoHyphens w:val="0"/>
        <w:spacing w:before="120" w:after="120" w:line="276" w:lineRule="auto"/>
        <w:ind w:left="357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>Wartość brutto (razem wartość netto plus podatek VAT) 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zł, (słownie w złotych:………………………………………………………………………..……………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>).</w:t>
      </w:r>
    </w:p>
    <w:p w14:paraId="6896AC39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b/>
          <w:lang w:eastAsia="pl-PL"/>
        </w:rPr>
      </w:pPr>
      <w:r w:rsidRPr="00D73F9F">
        <w:rPr>
          <w:rFonts w:ascii="Arial" w:hAnsi="Arial" w:cs="Arial"/>
          <w:b/>
          <w:lang w:eastAsia="pl-PL"/>
        </w:rPr>
        <w:t>Formularz asortymentowo cenowy</w:t>
      </w:r>
    </w:p>
    <w:p w14:paraId="7759FF57" w14:textId="77777777" w:rsidR="00D73F9F" w:rsidRPr="00D73F9F" w:rsidRDefault="00D73F9F" w:rsidP="00D73F9F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lang w:eastAsia="pl-PL"/>
        </w:rPr>
      </w:pPr>
      <w:r w:rsidRPr="00D73F9F">
        <w:rPr>
          <w:rFonts w:ascii="Arial" w:hAnsi="Arial" w:cs="Arial"/>
          <w:bCs/>
          <w:color w:val="000000"/>
          <w:lang w:eastAsia="pl-PL"/>
        </w:rPr>
        <w:t xml:space="preserve"> </w:t>
      </w:r>
    </w:p>
    <w:tbl>
      <w:tblPr>
        <w:tblW w:w="10811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167"/>
        <w:gridCol w:w="708"/>
        <w:gridCol w:w="709"/>
        <w:gridCol w:w="1500"/>
        <w:gridCol w:w="1580"/>
        <w:gridCol w:w="747"/>
        <w:gridCol w:w="1880"/>
      </w:tblGrid>
      <w:tr w:rsidR="00D73F9F" w:rsidRPr="00D73F9F" w14:paraId="6A490D5A" w14:textId="77777777" w:rsidTr="00D73F9F">
        <w:trPr>
          <w:trHeight w:val="7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52A59761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3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35AD37EF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Asortyment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147A18B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440D238B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719615D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Cena jedn. netto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33B90CC5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Wartość netto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D2BAF31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VAT w %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6FECCB88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 Wartość brutto </w:t>
            </w:r>
          </w:p>
        </w:tc>
      </w:tr>
      <w:tr w:rsidR="00D73F9F" w:rsidRPr="00D73F9F" w14:paraId="105BA92C" w14:textId="77777777" w:rsidTr="0079752A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213BC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BC532" w14:textId="77777777" w:rsidR="00D73F9F" w:rsidRPr="00D73F9F" w:rsidRDefault="00D73F9F" w:rsidP="00D73F9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eastAsia="Century Gothic" w:hAnsi="Calibri" w:cs="Calibri"/>
                <w:b/>
                <w:bCs/>
                <w:color w:val="000000"/>
                <w:lang w:eastAsia="pl-PL"/>
              </w:rPr>
              <w:t>Pakiet nr 2: „Integracja i rozbudowa systemów informatycznych świadczeniodawcy”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0E51" w14:textId="5D16060B" w:rsidR="005F7AE3" w:rsidRPr="00D73F9F" w:rsidRDefault="00E73FFF" w:rsidP="005F7AE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</w:t>
            </w:r>
            <w:r w:rsidR="005F7AE3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71CB5" w14:textId="71CDAB15" w:rsidR="00D73F9F" w:rsidRPr="00D73F9F" w:rsidRDefault="005F7AE3" w:rsidP="00D73F9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51915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FFF7D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9357B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565B5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</w:tr>
    </w:tbl>
    <w:p w14:paraId="2775BD59" w14:textId="77777777" w:rsidR="00D73F9F" w:rsidRPr="00D73F9F" w:rsidRDefault="00D73F9F" w:rsidP="00D73F9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-709"/>
        <w:jc w:val="both"/>
        <w:rPr>
          <w:rFonts w:ascii="Arial" w:hAnsi="Arial" w:cs="Arial"/>
          <w:bCs/>
          <w:color w:val="000000"/>
          <w:lang w:eastAsia="pl-PL"/>
        </w:rPr>
      </w:pPr>
    </w:p>
    <w:p w14:paraId="6AEDDA4B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b/>
          <w:lang w:eastAsia="pl-PL"/>
        </w:rPr>
        <w:t>Wszelkie poprawki jedynie poprzez skreślenie i parafowanie.</w:t>
      </w:r>
    </w:p>
    <w:p w14:paraId="41DC5CB7" w14:textId="77777777" w:rsidR="00D73F9F" w:rsidRPr="00D73F9F" w:rsidRDefault="00D73F9F" w:rsidP="00D73F9F">
      <w:pPr>
        <w:suppressAutoHyphens w:val="0"/>
        <w:spacing w:line="276" w:lineRule="auto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>Ceny należy podać z dokładnością do dwóch miejsc po przecinku.</w:t>
      </w:r>
    </w:p>
    <w:p w14:paraId="393736DE" w14:textId="77777777" w:rsidR="00713351" w:rsidRDefault="00713351" w:rsidP="00713351">
      <w:pPr>
        <w:suppressAutoHyphens w:val="0"/>
        <w:spacing w:after="160" w:line="259" w:lineRule="auto"/>
        <w:rPr>
          <w:rFonts w:ascii="Arial" w:hAnsi="Arial" w:cs="Arial"/>
          <w:lang w:eastAsia="pl-PL"/>
        </w:rPr>
      </w:pPr>
    </w:p>
    <w:p w14:paraId="06BD91DC" w14:textId="651BD42F" w:rsidR="00D73F9F" w:rsidRPr="00713351" w:rsidRDefault="00D73F9F">
      <w:pPr>
        <w:pStyle w:val="Akapitzlist"/>
        <w:numPr>
          <w:ilvl w:val="0"/>
          <w:numId w:val="58"/>
        </w:numPr>
        <w:spacing w:after="160" w:line="259" w:lineRule="auto"/>
        <w:rPr>
          <w:rFonts w:ascii="Arial" w:hAnsi="Arial" w:cs="Arial"/>
        </w:rPr>
      </w:pPr>
      <w:r w:rsidRPr="00713351">
        <w:rPr>
          <w:rFonts w:ascii="Arial" w:hAnsi="Arial" w:cs="Arial"/>
          <w:b/>
          <w:bCs/>
        </w:rPr>
        <w:t>KRYTERIUM - LICZBA OSÓB (</w:t>
      </w:r>
      <w:r w:rsidR="002E55D5">
        <w:rPr>
          <w:rFonts w:ascii="Arial" w:hAnsi="Arial" w:cs="Arial"/>
          <w:b/>
          <w:bCs/>
        </w:rPr>
        <w:t>4</w:t>
      </w:r>
      <w:r w:rsidRPr="00713351">
        <w:rPr>
          <w:rFonts w:ascii="Arial" w:hAnsi="Arial" w:cs="Arial"/>
          <w:b/>
          <w:bCs/>
        </w:rPr>
        <w:t>0%):</w:t>
      </w:r>
    </w:p>
    <w:p w14:paraId="319161EA" w14:textId="77777777" w:rsidR="00D73F9F" w:rsidRPr="00D73F9F" w:rsidRDefault="00D73F9F" w:rsidP="00D73F9F">
      <w:pPr>
        <w:suppressAutoHyphens w:val="0"/>
        <w:spacing w:line="276" w:lineRule="auto"/>
        <w:ind w:left="1065"/>
        <w:contextualSpacing/>
        <w:rPr>
          <w:rFonts w:ascii="Arial" w:eastAsia="Century Gothic" w:hAnsi="Arial" w:cs="Arial"/>
          <w:b/>
          <w:color w:val="000000"/>
          <w:lang w:eastAsia="pl-PL"/>
        </w:rPr>
      </w:pPr>
    </w:p>
    <w:tbl>
      <w:tblPr>
        <w:tblW w:w="9314" w:type="dxa"/>
        <w:tblInd w:w="137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7041"/>
        <w:gridCol w:w="2273"/>
      </w:tblGrid>
      <w:tr w:rsidR="00D73F9F" w:rsidRPr="00D73F9F" w14:paraId="5F20DDD2" w14:textId="77777777" w:rsidTr="00D73F9F">
        <w:trPr>
          <w:trHeight w:val="1272"/>
        </w:trPr>
        <w:tc>
          <w:tcPr>
            <w:tcW w:w="7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/>
            <w:hideMark/>
          </w:tcPr>
          <w:p w14:paraId="3166224E" w14:textId="77777777" w:rsidR="00D73F9F" w:rsidRPr="00D73F9F" w:rsidRDefault="00D73F9F" w:rsidP="00D73F9F">
            <w:pPr>
              <w:suppressAutoHyphens w:val="0"/>
              <w:spacing w:line="276" w:lineRule="auto"/>
              <w:ind w:left="457"/>
              <w:contextualSpacing/>
              <w:rPr>
                <w:rFonts w:ascii="Arial" w:eastAsia="Century Gothic" w:hAnsi="Arial" w:cs="Arial"/>
                <w:b/>
                <w:color w:val="000000"/>
                <w:lang w:eastAsia="pl-PL"/>
              </w:rPr>
            </w:pPr>
            <w:r w:rsidRPr="00D73F9F">
              <w:rPr>
                <w:rFonts w:ascii="Arial" w:eastAsia="Century Gothic" w:hAnsi="Arial" w:cs="Arial"/>
                <w:b/>
                <w:color w:val="000000"/>
                <w:lang w:eastAsia="pl-PL"/>
              </w:rPr>
              <w:t>Liczba przypisanych do projektu osób o kwalifikacjach:</w:t>
            </w:r>
          </w:p>
          <w:p w14:paraId="363ECB13" w14:textId="2B97E75E" w:rsidR="00D73F9F" w:rsidRPr="00D73F9F" w:rsidRDefault="00D73F9F" w:rsidP="00D73F9F">
            <w:pPr>
              <w:suppressAutoHyphens w:val="0"/>
              <w:spacing w:line="276" w:lineRule="auto"/>
              <w:ind w:left="33" w:hanging="10"/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  <w:r w:rsidR="005A3270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0 pkt -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B47BE7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dodatkow</w:t>
            </w:r>
            <w:r w:rsidR="00B47BE7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osob</w:t>
            </w:r>
            <w:r w:rsidR="00B47BE7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zatrudnion</w:t>
            </w:r>
            <w:r w:rsidR="00D04931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e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certyfikatem producenta na poziomie </w:t>
            </w:r>
            <w:proofErr w:type="spellStart"/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proffessional</w:t>
            </w:r>
            <w:proofErr w:type="spellEnd"/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oferowanego rozwiązania (co daje łącznie dwie osoby dedykowane do realizacji), </w:t>
            </w:r>
          </w:p>
          <w:p w14:paraId="22016F59" w14:textId="3B46EC7E" w:rsidR="00D73F9F" w:rsidRPr="00D73F9F" w:rsidRDefault="005A3270" w:rsidP="00D73F9F">
            <w:pPr>
              <w:suppressAutoHyphens w:val="0"/>
              <w:spacing w:line="276" w:lineRule="auto"/>
              <w:ind w:left="33" w:hanging="10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0 pkt -</w:t>
            </w:r>
            <w:r w:rsidR="00D73F9F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brak dodatkowej osoby zatrudnionej z certyfikatem na poziomie </w:t>
            </w:r>
            <w:proofErr w:type="spellStart"/>
            <w:r w:rsidR="00D73F9F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proffessional</w:t>
            </w:r>
            <w:proofErr w:type="spellEnd"/>
            <w:r w:rsidR="00D73F9F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oferowanego rozwiązania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2C195BD6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D73F9F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Wykonawca zaznaczy oferowaną liczbę inżynierów</w:t>
            </w:r>
          </w:p>
          <w:p w14:paraId="63E4E48D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D73F9F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[x]</w:t>
            </w:r>
          </w:p>
        </w:tc>
      </w:tr>
      <w:tr w:rsidR="00D73F9F" w:rsidRPr="00D73F9F" w14:paraId="477F7EDC" w14:textId="77777777" w:rsidTr="00D73F9F">
        <w:trPr>
          <w:trHeight w:val="326"/>
        </w:trPr>
        <w:tc>
          <w:tcPr>
            <w:tcW w:w="7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B4C6E7"/>
            <w:vAlign w:val="center"/>
            <w:hideMark/>
          </w:tcPr>
          <w:p w14:paraId="0AEAB103" w14:textId="0AEA5697" w:rsidR="00D73F9F" w:rsidRPr="00D73F9F" w:rsidRDefault="00D73F9F" w:rsidP="00D73F9F">
            <w:pPr>
              <w:suppressAutoHyphens w:val="0"/>
              <w:rPr>
                <w:rFonts w:ascii="Arial" w:eastAsia="Calibri" w:hAnsi="Arial" w:cs="Arial"/>
                <w:b/>
                <w:bCs/>
                <w:lang w:eastAsia="en-US"/>
              </w:rPr>
            </w:pPr>
            <w:bookmarkStart w:id="2" w:name="_Hlk225846382"/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dodatk</w:t>
            </w:r>
            <w:r w:rsidR="00B47BE7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owa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osob</w:t>
            </w:r>
            <w:r w:rsidR="00B47BE7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zatrudnion</w:t>
            </w:r>
            <w:r w:rsidR="00B47BE7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certyfikatem producenta na poziomie </w:t>
            </w:r>
            <w:proofErr w:type="spellStart"/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proffessional</w:t>
            </w:r>
            <w:proofErr w:type="spellEnd"/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oferowanego rozwiązania (co daje łącznie dwie osoby dedykowane do realizacji) = </w:t>
            </w:r>
            <w:r w:rsidR="00713351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4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0</w:t>
            </w:r>
            <w:bookmarkEnd w:id="2"/>
            <w:r w:rsidR="005A3270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pkt</w:t>
            </w:r>
          </w:p>
        </w:tc>
        <w:tc>
          <w:tcPr>
            <w:tcW w:w="227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hideMark/>
          </w:tcPr>
          <w:p w14:paraId="68956CE5" w14:textId="77777777" w:rsidR="00D73F9F" w:rsidRPr="00D73F9F" w:rsidRDefault="00D73F9F" w:rsidP="00D73F9F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D63816" w:rsidRPr="00D73F9F" w14:paraId="3AF9DFB4" w14:textId="77777777" w:rsidTr="00D73F9F">
        <w:trPr>
          <w:trHeight w:val="326"/>
        </w:trPr>
        <w:tc>
          <w:tcPr>
            <w:tcW w:w="7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B4C6E7"/>
            <w:vAlign w:val="center"/>
          </w:tcPr>
          <w:p w14:paraId="4E15CC0D" w14:textId="6CABB4C8" w:rsidR="00D63816" w:rsidRDefault="00906656" w:rsidP="00D73F9F">
            <w:pPr>
              <w:suppressAutoHyphens w:val="0"/>
              <w:rPr>
                <w:rFonts w:ascii="Arial" w:eastAsia="Century Gothic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b</w:t>
            </w:r>
            <w:r w:rsidR="00A3046D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rak dodatkowej osoby z</w:t>
            </w:r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atrudnion</w:t>
            </w:r>
            <w:r w:rsidR="00A3046D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ej</w:t>
            </w:r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certyfikatem producenta na poziomie </w:t>
            </w:r>
            <w:proofErr w:type="spellStart"/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proffessional</w:t>
            </w:r>
            <w:proofErr w:type="spellEnd"/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oferowanego rozwiązania (</w:t>
            </w:r>
            <w:r w:rsidR="00A3046D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czyli jedna osoba</w:t>
            </w:r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dedykowane do realizacji) = 0</w:t>
            </w:r>
            <w:r w:rsidR="005A3270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pkt</w:t>
            </w:r>
          </w:p>
        </w:tc>
        <w:tc>
          <w:tcPr>
            <w:tcW w:w="227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</w:tcPr>
          <w:p w14:paraId="3541DE4C" w14:textId="77777777" w:rsidR="00D63816" w:rsidRPr="00D73F9F" w:rsidRDefault="00D63816" w:rsidP="00D73F9F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338AA878" w14:textId="77777777" w:rsidR="00D63816" w:rsidRDefault="00D63816" w:rsidP="00D73F9F">
      <w:pPr>
        <w:suppressAutoHyphens w:val="0"/>
        <w:spacing w:before="120" w:after="24" w:line="276" w:lineRule="auto"/>
        <w:ind w:right="1051" w:hanging="10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</w:p>
    <w:p w14:paraId="01328675" w14:textId="6B3035BE" w:rsidR="00D73F9F" w:rsidRPr="00D73F9F" w:rsidRDefault="00D73F9F" w:rsidP="00D73F9F">
      <w:pPr>
        <w:suppressAutoHyphens w:val="0"/>
        <w:spacing w:before="120" w:after="24" w:line="276" w:lineRule="auto"/>
        <w:ind w:right="1051" w:hanging="10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  <w:r w:rsidRPr="00D73F9F">
        <w:rPr>
          <w:rFonts w:ascii="Arial" w:eastAsia="Century Gothic" w:hAnsi="Arial" w:cs="Arial"/>
          <w:color w:val="000000"/>
          <w:lang w:eastAsia="pl-PL"/>
        </w:rPr>
        <w:t>W powyższej tabeli [X] należy zaznaczyć przy jednej wybranej wartości.</w:t>
      </w:r>
    </w:p>
    <w:p w14:paraId="6A46C6E0" w14:textId="77777777" w:rsidR="00713351" w:rsidRDefault="00713351" w:rsidP="00947D3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</w:p>
    <w:p w14:paraId="03E124B8" w14:textId="38487384" w:rsidR="00947D3F" w:rsidRPr="00947D3F" w:rsidRDefault="00947D3F" w:rsidP="00947D3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  <w:r w:rsidRPr="00947D3F">
        <w:rPr>
          <w:rFonts w:ascii="Arial" w:eastAsia="Century Gothic" w:hAnsi="Arial" w:cs="Arial"/>
          <w:b/>
          <w:bCs/>
          <w:color w:val="EE0000"/>
          <w:lang w:eastAsia="pl-PL"/>
        </w:rPr>
        <w:t>Uwaga! Wykonawca w ramach tego kryterium musi wskazać dodatkową osobę (inną) niż osoba wskazana na potwierdzenie spełnienia warunku udziału w postępowaniu.</w:t>
      </w:r>
    </w:p>
    <w:p w14:paraId="6F4A69C1" w14:textId="77777777" w:rsidR="00947D3F" w:rsidRPr="00947D3F" w:rsidRDefault="00947D3F" w:rsidP="00947D3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</w:p>
    <w:p w14:paraId="0A5CE364" w14:textId="77777777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</w:p>
    <w:p w14:paraId="288C1F3D" w14:textId="77777777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</w:p>
    <w:p w14:paraId="22973713" w14:textId="77777777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</w:p>
    <w:p w14:paraId="1E288FCF" w14:textId="77777777" w:rsidR="00D73F9F" w:rsidRPr="00D73F9F" w:rsidRDefault="00D73F9F" w:rsidP="00D73F9F">
      <w:pPr>
        <w:suppressAutoHyphens w:val="0"/>
        <w:spacing w:after="160" w:line="259" w:lineRule="auto"/>
        <w:rPr>
          <w:rFonts w:ascii="Arial" w:eastAsia="Century Gothic" w:hAnsi="Arial" w:cs="Arial"/>
          <w:b/>
          <w:bCs/>
          <w:color w:val="EE0000"/>
          <w:lang w:eastAsia="pl-PL"/>
        </w:rPr>
      </w:pP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br w:type="page"/>
      </w:r>
    </w:p>
    <w:p w14:paraId="1521C75D" w14:textId="62AE91C4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lastRenderedPageBreak/>
        <w:t xml:space="preserve">CZĘŚĆ </w:t>
      </w:r>
      <w:r>
        <w:rPr>
          <w:rFonts w:ascii="Arial" w:eastAsia="Century Gothic" w:hAnsi="Arial" w:cs="Arial"/>
          <w:b/>
          <w:bCs/>
          <w:color w:val="EE0000"/>
          <w:lang w:eastAsia="pl-PL"/>
        </w:rPr>
        <w:t>3</w:t>
      </w:r>
      <w:r w:rsidR="005A3270">
        <w:rPr>
          <w:rFonts w:ascii="Arial" w:eastAsia="Century Gothic" w:hAnsi="Arial" w:cs="Arial"/>
          <w:b/>
          <w:bCs/>
          <w:color w:val="EE0000"/>
          <w:lang w:eastAsia="pl-PL"/>
        </w:rPr>
        <w:t xml:space="preserve"> (C)</w:t>
      </w: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t xml:space="preserve"> – DOTYCZY PAKIETU NR 3</w:t>
      </w:r>
    </w:p>
    <w:p w14:paraId="4BE9FDBC" w14:textId="77777777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</w:p>
    <w:p w14:paraId="6AB7E74E" w14:textId="77777777" w:rsidR="00D73F9F" w:rsidRPr="00D73F9F" w:rsidRDefault="00D73F9F" w:rsidP="00713351">
      <w:pPr>
        <w:suppressAutoHyphens w:val="0"/>
        <w:spacing w:after="4" w:line="276" w:lineRule="auto"/>
        <w:ind w:right="47"/>
        <w:contextualSpacing/>
        <w:jc w:val="both"/>
        <w:rPr>
          <w:rFonts w:ascii="Arial" w:eastAsia="Century Gothic" w:hAnsi="Arial" w:cs="Arial"/>
          <w:b/>
          <w:color w:val="000000"/>
          <w:lang w:eastAsia="pl-PL"/>
        </w:rPr>
      </w:pPr>
      <w:r w:rsidRPr="00D73F9F">
        <w:rPr>
          <w:rFonts w:ascii="Arial" w:eastAsia="Century Gothic" w:hAnsi="Arial" w:cs="Arial"/>
          <w:b/>
          <w:color w:val="000000"/>
          <w:lang w:eastAsia="pl-PL"/>
        </w:rPr>
        <w:t xml:space="preserve">Oferujemy wykonanie przedmiotu zamówienia </w:t>
      </w:r>
    </w:p>
    <w:p w14:paraId="2C3180F1" w14:textId="77777777" w:rsidR="00D73F9F" w:rsidRPr="00D73F9F" w:rsidRDefault="00D73F9F">
      <w:pPr>
        <w:numPr>
          <w:ilvl w:val="0"/>
          <w:numId w:val="57"/>
        </w:numPr>
        <w:suppressAutoHyphens w:val="0"/>
        <w:spacing w:after="4" w:line="276" w:lineRule="auto"/>
        <w:ind w:right="47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  <w:r w:rsidRPr="00D73F9F">
        <w:rPr>
          <w:rFonts w:ascii="Arial" w:eastAsia="Century Gothic" w:hAnsi="Arial" w:cs="Arial"/>
          <w:b/>
          <w:color w:val="000000"/>
          <w:lang w:eastAsia="pl-PL"/>
        </w:rPr>
        <w:t>KRYTERIUM CENA (60%):</w:t>
      </w:r>
    </w:p>
    <w:p w14:paraId="022C5CB8" w14:textId="77777777" w:rsidR="00D73F9F" w:rsidRPr="00D73F9F" w:rsidRDefault="00D73F9F" w:rsidP="00D73F9F">
      <w:pPr>
        <w:suppressAutoHyphens w:val="0"/>
        <w:spacing w:before="120" w:after="120" w:line="276" w:lineRule="auto"/>
        <w:ind w:left="357" w:right="1051" w:hanging="10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 xml:space="preserve">Wartość netto </w:t>
      </w:r>
      <w:r w:rsidRPr="00D73F9F">
        <w:rPr>
          <w:rFonts w:ascii="Arial" w:hAnsi="Arial" w:cs="Arial"/>
          <w:lang w:eastAsia="pl-PL"/>
        </w:rPr>
        <w:tab/>
        <w:t>………………………………………………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zł;</w:t>
      </w:r>
    </w:p>
    <w:p w14:paraId="7AEDB709" w14:textId="77777777" w:rsidR="00D73F9F" w:rsidRPr="00D73F9F" w:rsidRDefault="00D73F9F" w:rsidP="00D73F9F">
      <w:pPr>
        <w:suppressAutoHyphens w:val="0"/>
        <w:spacing w:before="120" w:after="120" w:line="276" w:lineRule="auto"/>
        <w:ind w:left="357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 xml:space="preserve">Podatek VAT </w:t>
      </w:r>
      <w:r w:rsidRPr="00D73F9F">
        <w:rPr>
          <w:rFonts w:ascii="Arial" w:hAnsi="Arial" w:cs="Arial"/>
          <w:lang w:eastAsia="pl-PL"/>
        </w:rPr>
        <w:tab/>
        <w:t>………………………………………………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zł;</w:t>
      </w:r>
    </w:p>
    <w:p w14:paraId="0C93DD52" w14:textId="77777777" w:rsidR="00D73F9F" w:rsidRPr="00D73F9F" w:rsidRDefault="00D73F9F" w:rsidP="00D73F9F">
      <w:pPr>
        <w:suppressAutoHyphens w:val="0"/>
        <w:spacing w:before="120" w:after="120" w:line="276" w:lineRule="auto"/>
        <w:ind w:left="357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>Wartość brutto (razem wartość netto plus podatek VAT) 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zł, (słownie w złotych:………………………………………………………………………..……………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>).</w:t>
      </w:r>
    </w:p>
    <w:p w14:paraId="1F9E3F60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b/>
          <w:lang w:eastAsia="pl-PL"/>
        </w:rPr>
      </w:pPr>
    </w:p>
    <w:p w14:paraId="14F1FC47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b/>
          <w:lang w:eastAsia="pl-PL"/>
        </w:rPr>
      </w:pPr>
      <w:r w:rsidRPr="00D73F9F">
        <w:rPr>
          <w:rFonts w:ascii="Arial" w:hAnsi="Arial" w:cs="Arial"/>
          <w:b/>
          <w:lang w:eastAsia="pl-PL"/>
        </w:rPr>
        <w:t>Formularz asortymentowo cenowy</w:t>
      </w:r>
    </w:p>
    <w:p w14:paraId="2267DE53" w14:textId="77777777" w:rsidR="00D73F9F" w:rsidRPr="00D73F9F" w:rsidRDefault="00D73F9F" w:rsidP="00D73F9F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lang w:eastAsia="pl-PL"/>
        </w:rPr>
      </w:pPr>
      <w:r w:rsidRPr="00D73F9F">
        <w:rPr>
          <w:rFonts w:ascii="Arial" w:hAnsi="Arial" w:cs="Arial"/>
          <w:bCs/>
          <w:color w:val="000000"/>
          <w:lang w:eastAsia="pl-PL"/>
        </w:rPr>
        <w:t xml:space="preserve"> </w:t>
      </w:r>
    </w:p>
    <w:tbl>
      <w:tblPr>
        <w:tblW w:w="10811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167"/>
        <w:gridCol w:w="708"/>
        <w:gridCol w:w="709"/>
        <w:gridCol w:w="1500"/>
        <w:gridCol w:w="1580"/>
        <w:gridCol w:w="747"/>
        <w:gridCol w:w="1880"/>
      </w:tblGrid>
      <w:tr w:rsidR="00D73F9F" w:rsidRPr="00D73F9F" w14:paraId="7FD58DFD" w14:textId="77777777" w:rsidTr="00D73F9F">
        <w:trPr>
          <w:trHeight w:val="7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05C8E847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3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783A245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Asortyment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FF4E690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513E16AD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5F8C80F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Cena jedn. netto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41FBFCA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Wartość netto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10D8825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VAT w %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F2CAC29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 Wartość brutto </w:t>
            </w:r>
          </w:p>
        </w:tc>
      </w:tr>
      <w:tr w:rsidR="00D73F9F" w:rsidRPr="00D73F9F" w14:paraId="5406D593" w14:textId="77777777" w:rsidTr="0079752A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50EBB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30475" w14:textId="77777777" w:rsidR="00D73F9F" w:rsidRPr="00D73F9F" w:rsidRDefault="00D73F9F" w:rsidP="00D73F9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eastAsia="Century Gothic" w:hAnsi="Calibri" w:cs="Calibri"/>
                <w:b/>
                <w:bCs/>
                <w:color w:val="000000"/>
                <w:lang w:eastAsia="pl-PL"/>
              </w:rPr>
              <w:t xml:space="preserve">Pakiet nr 3: „Działania zwiększające poziom </w:t>
            </w:r>
            <w:proofErr w:type="spellStart"/>
            <w:r w:rsidRPr="00D73F9F">
              <w:rPr>
                <w:rFonts w:ascii="Calibri" w:eastAsia="Century Gothic" w:hAnsi="Calibri" w:cs="Calibri"/>
                <w:b/>
                <w:bCs/>
                <w:color w:val="000000"/>
                <w:lang w:eastAsia="pl-PL"/>
              </w:rPr>
              <w:t>cyberbezpieczeństwa</w:t>
            </w:r>
            <w:proofErr w:type="spellEnd"/>
            <w:r w:rsidRPr="00D73F9F">
              <w:rPr>
                <w:rFonts w:ascii="Calibri" w:eastAsia="Century Gothic" w:hAnsi="Calibri" w:cs="Calibri"/>
                <w:b/>
                <w:bCs/>
                <w:color w:val="000000"/>
                <w:lang w:eastAsia="pl-PL"/>
              </w:rPr>
              <w:t xml:space="preserve"> szpitala- </w:t>
            </w:r>
            <w:proofErr w:type="spellStart"/>
            <w:r w:rsidRPr="00D73F9F">
              <w:rPr>
                <w:rFonts w:ascii="Calibri" w:eastAsia="Century Gothic" w:hAnsi="Calibri" w:cs="Calibri"/>
                <w:b/>
                <w:bCs/>
                <w:color w:val="000000"/>
                <w:lang w:eastAsia="pl-PL"/>
              </w:rPr>
              <w:t>odmiejscowienie</w:t>
            </w:r>
            <w:proofErr w:type="spellEnd"/>
            <w:r w:rsidRPr="00D73F9F">
              <w:rPr>
                <w:rFonts w:ascii="Calibri" w:eastAsia="Century Gothic" w:hAnsi="Calibri" w:cs="Calibri"/>
                <w:b/>
                <w:bCs/>
                <w:color w:val="000000"/>
                <w:lang w:eastAsia="pl-PL"/>
              </w:rPr>
              <w:t xml:space="preserve"> kopii bezpieczeństwa - backup w chmurze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E540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kpl</w:t>
            </w:r>
            <w:proofErr w:type="spellEnd"/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DC5E7" w14:textId="77777777" w:rsidR="00D73F9F" w:rsidRPr="00D73F9F" w:rsidRDefault="00D73F9F" w:rsidP="00D73F9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E2035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683AB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61EF9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F06DB" w14:textId="77777777" w:rsidR="00D73F9F" w:rsidRPr="00D73F9F" w:rsidRDefault="00D73F9F" w:rsidP="00D73F9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</w:tr>
    </w:tbl>
    <w:p w14:paraId="253C5653" w14:textId="77777777" w:rsidR="00D73F9F" w:rsidRPr="00D73F9F" w:rsidRDefault="00D73F9F" w:rsidP="00D73F9F">
      <w:pPr>
        <w:widowControl w:val="0"/>
        <w:suppressAutoHyphens w:val="0"/>
        <w:autoSpaceDE w:val="0"/>
        <w:autoSpaceDN w:val="0"/>
        <w:adjustRightInd w:val="0"/>
        <w:spacing w:line="276" w:lineRule="auto"/>
        <w:ind w:left="-709"/>
        <w:jc w:val="both"/>
        <w:rPr>
          <w:rFonts w:ascii="Arial" w:hAnsi="Arial" w:cs="Arial"/>
          <w:bCs/>
          <w:color w:val="000000"/>
          <w:lang w:eastAsia="pl-PL"/>
        </w:rPr>
      </w:pPr>
    </w:p>
    <w:p w14:paraId="16C8738A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b/>
          <w:lang w:eastAsia="pl-PL"/>
        </w:rPr>
        <w:t>Wszelkie poprawki jedynie poprzez skreślenie i parafowanie.</w:t>
      </w:r>
    </w:p>
    <w:p w14:paraId="23053041" w14:textId="77777777" w:rsidR="00D73F9F" w:rsidRPr="00D73F9F" w:rsidRDefault="00D73F9F" w:rsidP="00D73F9F">
      <w:pPr>
        <w:suppressAutoHyphens w:val="0"/>
        <w:spacing w:line="276" w:lineRule="auto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>Ceny należy podać z dokładnością do dwóch miejsc po przecinku.</w:t>
      </w:r>
    </w:p>
    <w:p w14:paraId="1918ED28" w14:textId="77777777" w:rsidR="00D73F9F" w:rsidRPr="00D73F9F" w:rsidRDefault="00D73F9F" w:rsidP="00D73F9F">
      <w:pPr>
        <w:suppressAutoHyphens w:val="0"/>
        <w:spacing w:line="276" w:lineRule="auto"/>
        <w:rPr>
          <w:rFonts w:ascii="Arial" w:hAnsi="Arial" w:cs="Arial"/>
          <w:lang w:eastAsia="pl-PL"/>
        </w:rPr>
      </w:pPr>
    </w:p>
    <w:p w14:paraId="525090FF" w14:textId="02BE46BB" w:rsidR="00D73F9F" w:rsidRPr="00D73F9F" w:rsidRDefault="00D73F9F">
      <w:pPr>
        <w:numPr>
          <w:ilvl w:val="0"/>
          <w:numId w:val="57"/>
        </w:numPr>
        <w:suppressAutoHyphens w:val="0"/>
        <w:spacing w:after="24" w:line="276" w:lineRule="auto"/>
        <w:ind w:right="1051"/>
        <w:contextualSpacing/>
        <w:jc w:val="both"/>
        <w:rPr>
          <w:rFonts w:ascii="Arial" w:hAnsi="Arial" w:cs="Arial"/>
          <w:b/>
          <w:bCs/>
          <w:lang w:eastAsia="pl-PL"/>
        </w:rPr>
      </w:pPr>
      <w:r w:rsidRPr="00D73F9F">
        <w:rPr>
          <w:rFonts w:ascii="Arial" w:hAnsi="Arial" w:cs="Arial"/>
          <w:b/>
          <w:bCs/>
          <w:lang w:eastAsia="pl-PL"/>
        </w:rPr>
        <w:t>KRYTERIUM - LICZBA OSÓB (</w:t>
      </w:r>
      <w:r w:rsidR="002E55D5">
        <w:rPr>
          <w:rFonts w:ascii="Arial" w:hAnsi="Arial" w:cs="Arial"/>
          <w:b/>
          <w:bCs/>
          <w:lang w:eastAsia="pl-PL"/>
        </w:rPr>
        <w:t>4</w:t>
      </w:r>
      <w:r w:rsidRPr="00D73F9F">
        <w:rPr>
          <w:rFonts w:ascii="Arial" w:hAnsi="Arial" w:cs="Arial"/>
          <w:b/>
          <w:bCs/>
          <w:lang w:eastAsia="pl-PL"/>
        </w:rPr>
        <w:t>0%):</w:t>
      </w:r>
    </w:p>
    <w:p w14:paraId="77D7706F" w14:textId="77777777" w:rsidR="00D73F9F" w:rsidRPr="00D73F9F" w:rsidRDefault="00D73F9F" w:rsidP="00D73F9F">
      <w:pPr>
        <w:suppressAutoHyphens w:val="0"/>
        <w:spacing w:line="276" w:lineRule="auto"/>
        <w:ind w:left="1065"/>
        <w:contextualSpacing/>
        <w:rPr>
          <w:rFonts w:ascii="Arial" w:eastAsia="Century Gothic" w:hAnsi="Arial" w:cs="Arial"/>
          <w:b/>
          <w:color w:val="000000"/>
          <w:lang w:eastAsia="pl-PL"/>
        </w:rPr>
      </w:pPr>
    </w:p>
    <w:tbl>
      <w:tblPr>
        <w:tblW w:w="9314" w:type="dxa"/>
        <w:tblInd w:w="137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7041"/>
        <w:gridCol w:w="2273"/>
      </w:tblGrid>
      <w:tr w:rsidR="00B47BE7" w:rsidRPr="00D73F9F" w14:paraId="24882C4D" w14:textId="77777777" w:rsidTr="00B47BE7">
        <w:trPr>
          <w:trHeight w:val="1272"/>
        </w:trPr>
        <w:tc>
          <w:tcPr>
            <w:tcW w:w="7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/>
          </w:tcPr>
          <w:p w14:paraId="3FEE97D0" w14:textId="77777777" w:rsidR="00B47BE7" w:rsidRPr="00D73F9F" w:rsidRDefault="00B47BE7" w:rsidP="00B47BE7">
            <w:pPr>
              <w:suppressAutoHyphens w:val="0"/>
              <w:spacing w:line="276" w:lineRule="auto"/>
              <w:ind w:left="457"/>
              <w:contextualSpacing/>
              <w:rPr>
                <w:rFonts w:ascii="Arial" w:eastAsia="Century Gothic" w:hAnsi="Arial" w:cs="Arial"/>
                <w:b/>
                <w:color w:val="000000"/>
                <w:lang w:eastAsia="pl-PL"/>
              </w:rPr>
            </w:pPr>
            <w:r w:rsidRPr="00D73F9F">
              <w:rPr>
                <w:rFonts w:ascii="Arial" w:eastAsia="Century Gothic" w:hAnsi="Arial" w:cs="Arial"/>
                <w:b/>
                <w:color w:val="000000"/>
                <w:lang w:eastAsia="pl-PL"/>
              </w:rPr>
              <w:t>Liczba przypisanych do projektu osób o kwalifikacjach:</w:t>
            </w:r>
          </w:p>
          <w:p w14:paraId="3F42D982" w14:textId="352A91BC" w:rsidR="00B47BE7" w:rsidRPr="00D73F9F" w:rsidRDefault="00B47BE7" w:rsidP="00B47BE7">
            <w:pPr>
              <w:suppressAutoHyphens w:val="0"/>
              <w:spacing w:line="276" w:lineRule="auto"/>
              <w:ind w:left="33" w:hanging="10"/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  <w:r w:rsidR="00906656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pkt -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dodatkow</w:t>
            </w:r>
            <w:r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osob</w:t>
            </w:r>
            <w:r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zatrudnion</w:t>
            </w:r>
            <w:r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e</w:t>
            </w:r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certyfikatem producenta na poziomie </w:t>
            </w:r>
            <w:proofErr w:type="spellStart"/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proffessional</w:t>
            </w:r>
            <w:proofErr w:type="spellEnd"/>
            <w:r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oferowanego rozwiązania (co daje łącznie dwie osoby dedykowane do realizacji), </w:t>
            </w:r>
          </w:p>
          <w:p w14:paraId="78B0DA61" w14:textId="28D283D8" w:rsidR="00B47BE7" w:rsidRPr="00D73F9F" w:rsidRDefault="00906656" w:rsidP="00906656">
            <w:pPr>
              <w:suppressAutoHyphens w:val="0"/>
              <w:spacing w:line="276" w:lineRule="auto"/>
              <w:contextualSpacing/>
              <w:rPr>
                <w:rFonts w:ascii="Arial" w:eastAsia="Century Gothic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0 pkt -</w:t>
            </w:r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brak dodatkowej osoby zatrudnionej z certyfikatem na poziomie </w:t>
            </w:r>
            <w:proofErr w:type="spellStart"/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proffessional</w:t>
            </w:r>
            <w:proofErr w:type="spellEnd"/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oferowanego rozwiązania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4D54C3C9" w14:textId="77777777" w:rsidR="00B47BE7" w:rsidRPr="00D73F9F" w:rsidRDefault="00B47BE7" w:rsidP="00B47BE7">
            <w:pPr>
              <w:suppressAutoHyphens w:val="0"/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D73F9F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Wykonawca zaznaczy oferowaną liczbę inżynierów</w:t>
            </w:r>
          </w:p>
          <w:p w14:paraId="47E7D94D" w14:textId="77777777" w:rsidR="00B47BE7" w:rsidRPr="00D73F9F" w:rsidRDefault="00B47BE7" w:rsidP="00B47BE7">
            <w:pPr>
              <w:suppressAutoHyphens w:val="0"/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D73F9F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[x]</w:t>
            </w:r>
          </w:p>
        </w:tc>
      </w:tr>
      <w:tr w:rsidR="00B47BE7" w:rsidRPr="00D73F9F" w14:paraId="65E085CC" w14:textId="77777777" w:rsidTr="00B47BE7">
        <w:trPr>
          <w:trHeight w:val="326"/>
        </w:trPr>
        <w:tc>
          <w:tcPr>
            <w:tcW w:w="7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B4C6E7"/>
            <w:vAlign w:val="center"/>
          </w:tcPr>
          <w:p w14:paraId="045E6E82" w14:textId="0B3A196D" w:rsidR="00B47BE7" w:rsidRPr="000D4DCB" w:rsidRDefault="00B47BE7" w:rsidP="00B47BE7">
            <w:pPr>
              <w:suppressAutoHyphens w:val="0"/>
            </w:pP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dodatk</w:t>
            </w: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owa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osob</w:t>
            </w: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zatrudnion</w:t>
            </w: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certyfikatem producenta na poziomie </w:t>
            </w:r>
            <w:proofErr w:type="spellStart"/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proffessional</w:t>
            </w:r>
            <w:proofErr w:type="spellEnd"/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oferowanego rozwiązania (co daje łącznie dwie osoby dedykowane do realizacji) = </w:t>
            </w:r>
            <w:r w:rsidR="00713351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4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0</w:t>
            </w:r>
            <w:r w:rsidR="00906656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pkt</w:t>
            </w:r>
          </w:p>
        </w:tc>
        <w:tc>
          <w:tcPr>
            <w:tcW w:w="227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hideMark/>
          </w:tcPr>
          <w:p w14:paraId="19FBA473" w14:textId="77777777" w:rsidR="00B47BE7" w:rsidRPr="00D73F9F" w:rsidRDefault="00B47BE7" w:rsidP="00B47BE7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47BE7" w:rsidRPr="00D73F9F" w14:paraId="2083A19B" w14:textId="77777777" w:rsidTr="00B47BE7">
        <w:trPr>
          <w:trHeight w:val="326"/>
        </w:trPr>
        <w:tc>
          <w:tcPr>
            <w:tcW w:w="7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B4C6E7"/>
            <w:vAlign w:val="center"/>
          </w:tcPr>
          <w:p w14:paraId="7493B8B9" w14:textId="0D8A6D57" w:rsidR="00B47BE7" w:rsidRPr="000D4DCB" w:rsidRDefault="00906656" w:rsidP="00B47BE7">
            <w:pPr>
              <w:suppressAutoHyphens w:val="0"/>
            </w:pP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b</w:t>
            </w:r>
            <w:r w:rsidR="00A3046D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rak dodatkowej osoby z</w:t>
            </w:r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atrudnion</w:t>
            </w:r>
            <w:r w:rsidR="00A3046D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ej</w:t>
            </w:r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certyfikatem producenta na poziomie </w:t>
            </w:r>
            <w:proofErr w:type="spellStart"/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proffessional</w:t>
            </w:r>
            <w:proofErr w:type="spellEnd"/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oferowanego rozwiązania (</w:t>
            </w:r>
            <w:r w:rsidR="00A3046D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czyli jedna osoba</w:t>
            </w:r>
            <w:r w:rsidR="00A3046D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dedykowane do realizacji) = 0</w:t>
            </w: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pkt</w:t>
            </w:r>
          </w:p>
        </w:tc>
        <w:tc>
          <w:tcPr>
            <w:tcW w:w="227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</w:tcPr>
          <w:p w14:paraId="0ECB18D0" w14:textId="77777777" w:rsidR="00B47BE7" w:rsidRPr="00D73F9F" w:rsidRDefault="00B47BE7" w:rsidP="00B47BE7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0C143DF8" w14:textId="77777777" w:rsidR="00D63816" w:rsidRDefault="00D63816" w:rsidP="00D73F9F">
      <w:pPr>
        <w:suppressAutoHyphens w:val="0"/>
        <w:spacing w:before="120" w:after="24" w:line="276" w:lineRule="auto"/>
        <w:ind w:right="1051" w:hanging="10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</w:p>
    <w:p w14:paraId="7179E1E3" w14:textId="5737A07A" w:rsidR="00D73F9F" w:rsidRDefault="00D73F9F" w:rsidP="00D73F9F">
      <w:pPr>
        <w:suppressAutoHyphens w:val="0"/>
        <w:spacing w:before="120" w:after="24" w:line="276" w:lineRule="auto"/>
        <w:ind w:right="1051" w:hanging="10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  <w:r w:rsidRPr="00D73F9F">
        <w:rPr>
          <w:rFonts w:ascii="Arial" w:eastAsia="Century Gothic" w:hAnsi="Arial" w:cs="Arial"/>
          <w:color w:val="000000"/>
          <w:lang w:eastAsia="pl-PL"/>
        </w:rPr>
        <w:t>W powyższej tabeli [X] należy zaznaczyć przy jednej wybranej wartości.</w:t>
      </w:r>
    </w:p>
    <w:p w14:paraId="72878420" w14:textId="77777777" w:rsidR="00947D3F" w:rsidRPr="00D73F9F" w:rsidRDefault="00947D3F" w:rsidP="00D73F9F">
      <w:pPr>
        <w:suppressAutoHyphens w:val="0"/>
        <w:spacing w:before="120" w:after="24" w:line="276" w:lineRule="auto"/>
        <w:ind w:right="1051" w:hanging="10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</w:p>
    <w:p w14:paraId="7AF2F617" w14:textId="77777777" w:rsidR="00947D3F" w:rsidRPr="00947D3F" w:rsidRDefault="00947D3F" w:rsidP="00947D3F">
      <w:pPr>
        <w:suppressAutoHyphens w:val="0"/>
        <w:spacing w:line="276" w:lineRule="auto"/>
        <w:ind w:right="-1"/>
        <w:jc w:val="both"/>
        <w:rPr>
          <w:rFonts w:ascii="Arial" w:hAnsi="Arial" w:cs="Arial"/>
          <w:b/>
          <w:bCs/>
          <w:color w:val="EE0000"/>
          <w:lang w:eastAsia="pl-PL"/>
        </w:rPr>
      </w:pPr>
      <w:r w:rsidRPr="00947D3F">
        <w:rPr>
          <w:rFonts w:ascii="Arial" w:hAnsi="Arial" w:cs="Arial"/>
          <w:b/>
          <w:bCs/>
          <w:color w:val="EE0000"/>
          <w:lang w:eastAsia="pl-PL"/>
        </w:rPr>
        <w:t>Uwaga! Wykonawca w ramach tego kryterium musi wskazać dodatkową osobę (inną) niż osoba wskazana na potwierdzenie spełnienia warunku udziału w postępowaniu.</w:t>
      </w:r>
    </w:p>
    <w:p w14:paraId="55D7C086" w14:textId="77777777" w:rsidR="00947D3F" w:rsidRPr="00947D3F" w:rsidRDefault="00947D3F" w:rsidP="00947D3F">
      <w:pPr>
        <w:suppressAutoHyphens w:val="0"/>
        <w:spacing w:line="276" w:lineRule="auto"/>
        <w:ind w:right="-1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64D03AD6" w14:textId="77777777" w:rsidR="00D73F9F" w:rsidRP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236E1842" w14:textId="77777777" w:rsidR="00D73F9F" w:rsidRPr="00D73F9F" w:rsidRDefault="00D73F9F" w:rsidP="00D73F9F">
      <w:pPr>
        <w:suppressAutoHyphens w:val="0"/>
        <w:spacing w:after="160" w:line="259" w:lineRule="auto"/>
        <w:rPr>
          <w:rFonts w:ascii="Arial" w:eastAsia="Century Gothic" w:hAnsi="Arial" w:cs="Arial"/>
          <w:b/>
          <w:bCs/>
          <w:color w:val="EE0000"/>
          <w:lang w:eastAsia="pl-PL"/>
        </w:rPr>
      </w:pP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br w:type="page"/>
      </w:r>
    </w:p>
    <w:p w14:paraId="51A560C3" w14:textId="14527686" w:rsidR="00D73F9F" w:rsidRDefault="00D73F9F" w:rsidP="00D73F9F">
      <w:pPr>
        <w:suppressAutoHyphens w:val="0"/>
        <w:spacing w:line="276" w:lineRule="auto"/>
        <w:ind w:right="-1"/>
        <w:jc w:val="both"/>
        <w:rPr>
          <w:rFonts w:ascii="Arial" w:eastAsia="Century Gothic" w:hAnsi="Arial" w:cs="Arial"/>
          <w:b/>
          <w:bCs/>
          <w:color w:val="EE0000"/>
          <w:lang w:eastAsia="pl-PL"/>
        </w:rPr>
      </w:pP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lastRenderedPageBreak/>
        <w:t xml:space="preserve">CZĘŚĆ </w:t>
      </w:r>
      <w:r>
        <w:rPr>
          <w:rFonts w:ascii="Arial" w:eastAsia="Century Gothic" w:hAnsi="Arial" w:cs="Arial"/>
          <w:b/>
          <w:bCs/>
          <w:color w:val="EE0000"/>
          <w:lang w:eastAsia="pl-PL"/>
        </w:rPr>
        <w:t>4</w:t>
      </w:r>
      <w:r w:rsidR="00906656">
        <w:rPr>
          <w:rFonts w:ascii="Arial" w:eastAsia="Century Gothic" w:hAnsi="Arial" w:cs="Arial"/>
          <w:b/>
          <w:bCs/>
          <w:color w:val="EE0000"/>
          <w:lang w:eastAsia="pl-PL"/>
        </w:rPr>
        <w:t xml:space="preserve"> (D)</w:t>
      </w:r>
      <w:r w:rsidRPr="00D73F9F">
        <w:rPr>
          <w:rFonts w:ascii="Arial" w:eastAsia="Century Gothic" w:hAnsi="Arial" w:cs="Arial"/>
          <w:b/>
          <w:bCs/>
          <w:color w:val="EE0000"/>
          <w:lang w:eastAsia="pl-PL"/>
        </w:rPr>
        <w:t xml:space="preserve"> – DOTYCZY PAKIETU NR 4</w:t>
      </w:r>
    </w:p>
    <w:p w14:paraId="356268DE" w14:textId="77777777" w:rsidR="00906656" w:rsidRPr="00D73F9F" w:rsidRDefault="00906656" w:rsidP="00D73F9F">
      <w:pPr>
        <w:suppressAutoHyphens w:val="0"/>
        <w:spacing w:line="276" w:lineRule="auto"/>
        <w:ind w:right="-1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507DE8F0" w14:textId="77777777" w:rsidR="00D73F9F" w:rsidRPr="00D73F9F" w:rsidRDefault="00D73F9F" w:rsidP="002E55D5">
      <w:pPr>
        <w:suppressAutoHyphens w:val="0"/>
        <w:spacing w:after="4" w:line="276" w:lineRule="auto"/>
        <w:ind w:right="47"/>
        <w:contextualSpacing/>
        <w:jc w:val="both"/>
        <w:rPr>
          <w:rFonts w:ascii="Arial" w:eastAsia="Century Gothic" w:hAnsi="Arial" w:cs="Arial"/>
          <w:b/>
          <w:color w:val="000000"/>
          <w:lang w:eastAsia="pl-PL"/>
        </w:rPr>
      </w:pPr>
      <w:r w:rsidRPr="00D73F9F">
        <w:rPr>
          <w:rFonts w:ascii="Arial" w:eastAsia="Century Gothic" w:hAnsi="Arial" w:cs="Arial"/>
          <w:b/>
          <w:color w:val="000000"/>
          <w:lang w:eastAsia="pl-PL"/>
        </w:rPr>
        <w:t xml:space="preserve">Oferujemy wykonanie przedmiotu zamówienia </w:t>
      </w:r>
    </w:p>
    <w:p w14:paraId="095E1FB3" w14:textId="77777777" w:rsidR="00D73F9F" w:rsidRPr="00D73F9F" w:rsidRDefault="00D73F9F">
      <w:pPr>
        <w:numPr>
          <w:ilvl w:val="0"/>
          <w:numId w:val="56"/>
        </w:numPr>
        <w:suppressAutoHyphens w:val="0"/>
        <w:spacing w:after="4" w:line="276" w:lineRule="auto"/>
        <w:ind w:right="47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  <w:r w:rsidRPr="00D73F9F">
        <w:rPr>
          <w:rFonts w:ascii="Arial" w:eastAsia="Century Gothic" w:hAnsi="Arial" w:cs="Arial"/>
          <w:b/>
          <w:color w:val="000000"/>
          <w:lang w:eastAsia="pl-PL"/>
        </w:rPr>
        <w:t>KRYTERIUM CENA 60%:</w:t>
      </w:r>
    </w:p>
    <w:p w14:paraId="7AF2C7B4" w14:textId="77777777" w:rsidR="00D73F9F" w:rsidRPr="00D73F9F" w:rsidRDefault="00D73F9F" w:rsidP="00D73F9F">
      <w:pPr>
        <w:suppressAutoHyphens w:val="0"/>
        <w:spacing w:before="120" w:after="120" w:line="276" w:lineRule="auto"/>
        <w:ind w:left="357" w:right="1051" w:hanging="10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 xml:space="preserve">Wartość netto </w:t>
      </w:r>
      <w:r w:rsidRPr="00D73F9F">
        <w:rPr>
          <w:rFonts w:ascii="Arial" w:hAnsi="Arial" w:cs="Arial"/>
          <w:lang w:eastAsia="pl-PL"/>
        </w:rPr>
        <w:tab/>
        <w:t>………………………………………………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zł;</w:t>
      </w:r>
    </w:p>
    <w:p w14:paraId="4EE42EA3" w14:textId="77777777" w:rsidR="00D73F9F" w:rsidRPr="00D73F9F" w:rsidRDefault="00D73F9F" w:rsidP="00D73F9F">
      <w:pPr>
        <w:suppressAutoHyphens w:val="0"/>
        <w:spacing w:before="120" w:after="120" w:line="276" w:lineRule="auto"/>
        <w:ind w:left="357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 xml:space="preserve">Podatek VAT </w:t>
      </w:r>
      <w:r w:rsidRPr="00D73F9F">
        <w:rPr>
          <w:rFonts w:ascii="Arial" w:hAnsi="Arial" w:cs="Arial"/>
          <w:lang w:eastAsia="pl-PL"/>
        </w:rPr>
        <w:tab/>
        <w:t>………………………………………………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zł;</w:t>
      </w:r>
    </w:p>
    <w:p w14:paraId="22DE12EF" w14:textId="77777777" w:rsidR="00D73F9F" w:rsidRPr="00D73F9F" w:rsidRDefault="00D73F9F" w:rsidP="00D73F9F">
      <w:pPr>
        <w:suppressAutoHyphens w:val="0"/>
        <w:spacing w:before="120" w:after="120" w:line="276" w:lineRule="auto"/>
        <w:ind w:left="357"/>
        <w:jc w:val="both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>Wartość brutto (razem wartość netto plus podatek VAT) ………………………………………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 xml:space="preserve"> zł, (słownie w złotych:………………………………………………………………………..……………</w:t>
      </w:r>
      <w:r w:rsidRPr="00D73F9F">
        <w:rPr>
          <w:rFonts w:ascii="Arial" w:hAnsi="Arial" w:cs="Arial"/>
          <w:vertAlign w:val="superscript"/>
          <w:lang w:eastAsia="pl-PL"/>
        </w:rPr>
        <w:t>1</w:t>
      </w:r>
      <w:r w:rsidRPr="00D73F9F">
        <w:rPr>
          <w:rFonts w:ascii="Arial" w:hAnsi="Arial" w:cs="Arial"/>
          <w:lang w:eastAsia="pl-PL"/>
        </w:rPr>
        <w:t>).</w:t>
      </w:r>
    </w:p>
    <w:p w14:paraId="3C892DFF" w14:textId="77777777" w:rsidR="00D73F9F" w:rsidRDefault="00D73F9F" w:rsidP="00D73F9F">
      <w:pPr>
        <w:suppressAutoHyphens w:val="0"/>
        <w:spacing w:before="120" w:line="276" w:lineRule="auto"/>
        <w:rPr>
          <w:rFonts w:ascii="Arial" w:hAnsi="Arial" w:cs="Arial"/>
          <w:b/>
          <w:lang w:eastAsia="pl-PL"/>
        </w:rPr>
      </w:pPr>
      <w:r w:rsidRPr="00D73F9F">
        <w:rPr>
          <w:rFonts w:ascii="Arial" w:hAnsi="Arial" w:cs="Arial"/>
          <w:b/>
          <w:lang w:eastAsia="pl-PL"/>
        </w:rPr>
        <w:t>Formularz asortymentowo cenowy</w:t>
      </w:r>
    </w:p>
    <w:p w14:paraId="32A6C54A" w14:textId="77777777" w:rsidR="00906656" w:rsidRDefault="00906656" w:rsidP="00D73F9F">
      <w:pPr>
        <w:suppressAutoHyphens w:val="0"/>
        <w:spacing w:before="120" w:line="276" w:lineRule="auto"/>
        <w:rPr>
          <w:rFonts w:ascii="Arial" w:hAnsi="Arial" w:cs="Arial"/>
          <w:b/>
          <w:lang w:eastAsia="pl-PL"/>
        </w:rPr>
      </w:pPr>
    </w:p>
    <w:tbl>
      <w:tblPr>
        <w:tblW w:w="10811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167"/>
        <w:gridCol w:w="708"/>
        <w:gridCol w:w="709"/>
        <w:gridCol w:w="1500"/>
        <w:gridCol w:w="1580"/>
        <w:gridCol w:w="747"/>
        <w:gridCol w:w="1880"/>
      </w:tblGrid>
      <w:tr w:rsidR="00906656" w:rsidRPr="00D73F9F" w14:paraId="582172E0" w14:textId="77777777" w:rsidTr="0046773F">
        <w:trPr>
          <w:trHeight w:val="7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0010CEBE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3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FD80280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Asortyment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3CE4BA2C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2DC71103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8E47090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Cena jedn. netto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7EBF214C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Wartość netto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56D4A69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VAT w %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CCC63E7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 Wartość brutto </w:t>
            </w:r>
          </w:p>
        </w:tc>
      </w:tr>
      <w:tr w:rsidR="00906656" w:rsidRPr="00D73F9F" w14:paraId="4A4387B3" w14:textId="77777777" w:rsidTr="0046773F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0F30A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87D2E" w14:textId="0AA7D5FB" w:rsidR="00906656" w:rsidRPr="00D73F9F" w:rsidRDefault="00906656" w:rsidP="0046773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eastAsia="Century Gothic" w:hAnsi="Calibri" w:cs="Calibri"/>
                <w:b/>
                <w:bCs/>
                <w:color w:val="000000"/>
                <w:lang w:eastAsia="pl-PL"/>
              </w:rPr>
              <w:t>Pakiet nr 4 „Wdrożenie rozwiązań AI i podłączenie do centralnego repozytorium danych medycznych”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308B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kpl</w:t>
            </w:r>
            <w:proofErr w:type="spellEnd"/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E0E60" w14:textId="77777777" w:rsidR="00906656" w:rsidRPr="00D73F9F" w:rsidRDefault="00906656" w:rsidP="0046773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A5677" w14:textId="77777777" w:rsidR="00906656" w:rsidRPr="00D73F9F" w:rsidRDefault="00906656" w:rsidP="0046773F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3C1B1" w14:textId="77777777" w:rsidR="00906656" w:rsidRPr="00D73F9F" w:rsidRDefault="00906656" w:rsidP="0046773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A4816" w14:textId="77777777" w:rsidR="00906656" w:rsidRPr="00D73F9F" w:rsidRDefault="00906656" w:rsidP="0046773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C7B50" w14:textId="77777777" w:rsidR="00906656" w:rsidRPr="00D73F9F" w:rsidRDefault="00906656" w:rsidP="0046773F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D73F9F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</w:p>
        </w:tc>
      </w:tr>
    </w:tbl>
    <w:p w14:paraId="603583DE" w14:textId="77777777" w:rsidR="00906656" w:rsidRPr="00D73F9F" w:rsidRDefault="00906656" w:rsidP="00D73F9F">
      <w:pPr>
        <w:suppressAutoHyphens w:val="0"/>
        <w:spacing w:before="120" w:line="276" w:lineRule="auto"/>
        <w:rPr>
          <w:rFonts w:ascii="Arial" w:hAnsi="Arial" w:cs="Arial"/>
          <w:b/>
          <w:lang w:eastAsia="pl-PL"/>
        </w:rPr>
      </w:pPr>
    </w:p>
    <w:p w14:paraId="0F5DC1C4" w14:textId="77777777" w:rsidR="00D73F9F" w:rsidRPr="00D73F9F" w:rsidRDefault="00D73F9F" w:rsidP="00D73F9F">
      <w:pPr>
        <w:suppressAutoHyphens w:val="0"/>
        <w:spacing w:before="120" w:line="276" w:lineRule="auto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b/>
          <w:lang w:eastAsia="pl-PL"/>
        </w:rPr>
        <w:t>Wszelkie poprawki jedynie poprzez skreślenie i parafowanie.</w:t>
      </w:r>
    </w:p>
    <w:p w14:paraId="1ADF3A3F" w14:textId="77777777" w:rsidR="00D73F9F" w:rsidRPr="00D73F9F" w:rsidRDefault="00D73F9F" w:rsidP="00D73F9F">
      <w:pPr>
        <w:suppressAutoHyphens w:val="0"/>
        <w:spacing w:line="276" w:lineRule="auto"/>
        <w:rPr>
          <w:rFonts w:ascii="Arial" w:hAnsi="Arial" w:cs="Arial"/>
          <w:lang w:eastAsia="pl-PL"/>
        </w:rPr>
      </w:pPr>
      <w:r w:rsidRPr="00D73F9F">
        <w:rPr>
          <w:rFonts w:ascii="Arial" w:hAnsi="Arial" w:cs="Arial"/>
          <w:lang w:eastAsia="pl-PL"/>
        </w:rPr>
        <w:t>Ceny należy podać z dokładnością do dwóch miejsc po przecinku.</w:t>
      </w:r>
    </w:p>
    <w:p w14:paraId="4A444D8D" w14:textId="7FDDB85A" w:rsidR="00D73F9F" w:rsidRDefault="00D73F9F" w:rsidP="00D73F9F">
      <w:pPr>
        <w:suppressAutoHyphens w:val="0"/>
        <w:spacing w:line="276" w:lineRule="auto"/>
        <w:rPr>
          <w:rFonts w:ascii="Arial" w:eastAsia="Century Gothic" w:hAnsi="Arial" w:cs="Arial"/>
          <w:color w:val="000000"/>
          <w:lang w:eastAsia="pl-PL"/>
        </w:rPr>
      </w:pPr>
    </w:p>
    <w:p w14:paraId="5BF2871F" w14:textId="77777777" w:rsidR="00D04931" w:rsidRPr="00D73F9F" w:rsidRDefault="00D04931" w:rsidP="00D73F9F">
      <w:pPr>
        <w:suppressAutoHyphens w:val="0"/>
        <w:spacing w:line="276" w:lineRule="auto"/>
        <w:rPr>
          <w:rFonts w:ascii="Arial" w:hAnsi="Arial" w:cs="Arial"/>
          <w:lang w:eastAsia="pl-PL"/>
        </w:rPr>
      </w:pPr>
    </w:p>
    <w:p w14:paraId="396002F9" w14:textId="3E384357" w:rsidR="00D73F9F" w:rsidRPr="00D73F9F" w:rsidRDefault="00D73F9F">
      <w:pPr>
        <w:numPr>
          <w:ilvl w:val="0"/>
          <w:numId w:val="56"/>
        </w:numPr>
        <w:suppressAutoHyphens w:val="0"/>
        <w:spacing w:after="24" w:line="276" w:lineRule="auto"/>
        <w:ind w:right="1051"/>
        <w:contextualSpacing/>
        <w:jc w:val="both"/>
        <w:rPr>
          <w:rFonts w:ascii="Arial" w:hAnsi="Arial" w:cs="Arial"/>
          <w:b/>
          <w:bCs/>
          <w:lang w:eastAsia="pl-PL"/>
        </w:rPr>
      </w:pPr>
      <w:r w:rsidRPr="00D73F9F">
        <w:rPr>
          <w:rFonts w:ascii="Arial" w:hAnsi="Arial" w:cs="Arial"/>
          <w:b/>
          <w:bCs/>
          <w:lang w:eastAsia="pl-PL"/>
        </w:rPr>
        <w:t>KRYTERIUM - LICZBA OSÓB (</w:t>
      </w:r>
      <w:r w:rsidR="002E55D5">
        <w:rPr>
          <w:rFonts w:ascii="Arial" w:hAnsi="Arial" w:cs="Arial"/>
          <w:b/>
          <w:bCs/>
          <w:lang w:eastAsia="pl-PL"/>
        </w:rPr>
        <w:t>4</w:t>
      </w:r>
      <w:r w:rsidRPr="00D73F9F">
        <w:rPr>
          <w:rFonts w:ascii="Arial" w:hAnsi="Arial" w:cs="Arial"/>
          <w:b/>
          <w:bCs/>
          <w:lang w:eastAsia="pl-PL"/>
        </w:rPr>
        <w:t>0%):</w:t>
      </w:r>
    </w:p>
    <w:p w14:paraId="335EE1C0" w14:textId="77777777" w:rsidR="00D73F9F" w:rsidRPr="00D73F9F" w:rsidRDefault="00D73F9F" w:rsidP="00D73F9F">
      <w:pPr>
        <w:suppressAutoHyphens w:val="0"/>
        <w:spacing w:line="276" w:lineRule="auto"/>
        <w:ind w:left="1065"/>
        <w:contextualSpacing/>
        <w:rPr>
          <w:rFonts w:ascii="Arial" w:eastAsia="Century Gothic" w:hAnsi="Arial" w:cs="Arial"/>
          <w:b/>
          <w:color w:val="000000"/>
          <w:lang w:eastAsia="pl-PL"/>
        </w:rPr>
      </w:pPr>
    </w:p>
    <w:tbl>
      <w:tblPr>
        <w:tblW w:w="9314" w:type="dxa"/>
        <w:tblInd w:w="137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7041"/>
        <w:gridCol w:w="2273"/>
      </w:tblGrid>
      <w:tr w:rsidR="00B47BE7" w:rsidRPr="00D73F9F" w14:paraId="1C4F8E6B" w14:textId="77777777" w:rsidTr="00B47BE7">
        <w:trPr>
          <w:trHeight w:val="1272"/>
        </w:trPr>
        <w:tc>
          <w:tcPr>
            <w:tcW w:w="7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/>
          </w:tcPr>
          <w:p w14:paraId="37490588" w14:textId="77777777" w:rsidR="00B47BE7" w:rsidRPr="00D73F9F" w:rsidRDefault="00B47BE7" w:rsidP="00B47BE7">
            <w:pPr>
              <w:suppressAutoHyphens w:val="0"/>
              <w:spacing w:line="276" w:lineRule="auto"/>
              <w:ind w:left="457"/>
              <w:contextualSpacing/>
              <w:rPr>
                <w:rFonts w:ascii="Arial" w:eastAsia="Century Gothic" w:hAnsi="Arial" w:cs="Arial"/>
                <w:b/>
                <w:color w:val="000000"/>
                <w:lang w:eastAsia="pl-PL"/>
              </w:rPr>
            </w:pPr>
            <w:r w:rsidRPr="00D73F9F">
              <w:rPr>
                <w:rFonts w:ascii="Arial" w:eastAsia="Century Gothic" w:hAnsi="Arial" w:cs="Arial"/>
                <w:b/>
                <w:color w:val="000000"/>
                <w:lang w:eastAsia="pl-PL"/>
              </w:rPr>
              <w:t>Liczba przypisanych do projektu osób o kwalifikacjach:</w:t>
            </w:r>
          </w:p>
          <w:p w14:paraId="076610D2" w14:textId="306BFA27" w:rsidR="00B47BE7" w:rsidRPr="00D73F9F" w:rsidRDefault="00906656" w:rsidP="00B47BE7">
            <w:pPr>
              <w:suppressAutoHyphens w:val="0"/>
              <w:spacing w:line="276" w:lineRule="auto"/>
              <w:ind w:left="33" w:hanging="10"/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10 pkt -</w:t>
            </w:r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B47BE7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dodatkow</w:t>
            </w:r>
            <w:r w:rsidR="00B47BE7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a</w:t>
            </w:r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osob</w:t>
            </w:r>
            <w:r w:rsidR="00B47BE7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a</w:t>
            </w:r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zatrudnion</w:t>
            </w:r>
            <w:r w:rsidR="00B47BE7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e</w:t>
            </w:r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certyfikatem producenta na poziomie </w:t>
            </w:r>
            <w:proofErr w:type="spellStart"/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proffessional</w:t>
            </w:r>
            <w:proofErr w:type="spellEnd"/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oferowanego rozwiązania (co daje łącznie dwie osoby dedykowane do realizacji), </w:t>
            </w:r>
          </w:p>
          <w:p w14:paraId="2305593E" w14:textId="2C0D648A" w:rsidR="00B47BE7" w:rsidRPr="00D73F9F" w:rsidRDefault="00906656" w:rsidP="00906656">
            <w:pPr>
              <w:suppressAutoHyphens w:val="0"/>
              <w:spacing w:line="276" w:lineRule="auto"/>
              <w:contextualSpacing/>
              <w:rPr>
                <w:rFonts w:ascii="Arial" w:eastAsia="Century Gothic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0 pkt -</w:t>
            </w:r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brak dodatkowej osoby zatrudnionej z certyfikatem na poziomie </w:t>
            </w:r>
            <w:proofErr w:type="spellStart"/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>proffessional</w:t>
            </w:r>
            <w:proofErr w:type="spellEnd"/>
            <w:r w:rsidR="00B47BE7" w:rsidRPr="00D73F9F">
              <w:rPr>
                <w:rFonts w:ascii="Arial" w:eastAsia="Century Gothic" w:hAnsi="Arial" w:cs="Arial"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z oferowanego rozwiązania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2CCAAA33" w14:textId="77777777" w:rsidR="00B47BE7" w:rsidRPr="00D73F9F" w:rsidRDefault="00B47BE7" w:rsidP="00B47BE7">
            <w:pPr>
              <w:suppressAutoHyphens w:val="0"/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D73F9F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Wykonawca zaznaczy oferowaną liczbę inżynierów</w:t>
            </w:r>
          </w:p>
          <w:p w14:paraId="75F03C8B" w14:textId="77777777" w:rsidR="00B47BE7" w:rsidRPr="00D73F9F" w:rsidRDefault="00B47BE7" w:rsidP="00B47BE7">
            <w:pPr>
              <w:suppressAutoHyphens w:val="0"/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D73F9F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[x]</w:t>
            </w:r>
          </w:p>
        </w:tc>
      </w:tr>
      <w:tr w:rsidR="00B47BE7" w:rsidRPr="00D73F9F" w14:paraId="3A5A2F83" w14:textId="77777777" w:rsidTr="00B47BE7">
        <w:trPr>
          <w:trHeight w:val="326"/>
        </w:trPr>
        <w:tc>
          <w:tcPr>
            <w:tcW w:w="7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B4C6E7"/>
            <w:vAlign w:val="center"/>
          </w:tcPr>
          <w:p w14:paraId="109FE1EA" w14:textId="2DEBE14B" w:rsidR="00B47BE7" w:rsidRPr="000801E8" w:rsidRDefault="00B47BE7" w:rsidP="00B47BE7">
            <w:pPr>
              <w:suppressAutoHyphens w:val="0"/>
            </w:pP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dodatk</w:t>
            </w: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owa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osob</w:t>
            </w: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zatrudnion</w:t>
            </w: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certyfikatem producenta na poziomie </w:t>
            </w:r>
            <w:proofErr w:type="spellStart"/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proffessional</w:t>
            </w:r>
            <w:proofErr w:type="spellEnd"/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oferowanego rozwiązania (co daje łącznie dwie osoby dedykowane do realizacji) = </w:t>
            </w:r>
            <w:r w:rsidR="002E55D5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4</w:t>
            </w:r>
            <w:r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0</w:t>
            </w:r>
            <w:r w:rsidR="00906656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pkt</w:t>
            </w:r>
          </w:p>
        </w:tc>
        <w:tc>
          <w:tcPr>
            <w:tcW w:w="227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hideMark/>
          </w:tcPr>
          <w:p w14:paraId="2370D2F8" w14:textId="77777777" w:rsidR="00B47BE7" w:rsidRPr="00D73F9F" w:rsidRDefault="00B47BE7" w:rsidP="00B47BE7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47BE7" w:rsidRPr="00D73F9F" w14:paraId="6DD276F4" w14:textId="77777777" w:rsidTr="00B47BE7">
        <w:trPr>
          <w:trHeight w:val="326"/>
        </w:trPr>
        <w:tc>
          <w:tcPr>
            <w:tcW w:w="7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B4C6E7"/>
            <w:vAlign w:val="center"/>
          </w:tcPr>
          <w:p w14:paraId="08AEFE4A" w14:textId="2BB4BC36" w:rsidR="00B47BE7" w:rsidRPr="000801E8" w:rsidRDefault="00906656" w:rsidP="00B47BE7">
            <w:pPr>
              <w:suppressAutoHyphens w:val="0"/>
            </w:pP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>b</w:t>
            </w:r>
            <w:r w:rsidR="00A3046D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rak dodatkowej osoby z</w:t>
            </w:r>
            <w:r w:rsidR="00B47BE7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atrudnion</w:t>
            </w:r>
            <w:r w:rsidR="00B47BE7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e</w:t>
            </w:r>
            <w:r w:rsidR="00A3046D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j</w:t>
            </w:r>
            <w:r w:rsidR="00B47BE7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certyfikatem producenta na poziomie </w:t>
            </w:r>
            <w:proofErr w:type="spellStart"/>
            <w:r w:rsidR="00B47BE7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proffessional</w:t>
            </w:r>
            <w:proofErr w:type="spellEnd"/>
            <w:r w:rsidR="00B47BE7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z oferowanego rozwiązania (</w:t>
            </w:r>
            <w:r w:rsidR="00B47BE7">
              <w:rPr>
                <w:rFonts w:ascii="Arial" w:eastAsia="Century Gothic" w:hAnsi="Arial" w:cs="Arial"/>
                <w:bCs/>
                <w:color w:val="000000"/>
                <w:lang w:eastAsia="pl-PL"/>
              </w:rPr>
              <w:t>czyli jedna osoba</w:t>
            </w:r>
            <w:r w:rsidR="00B47BE7" w:rsidRPr="00D73F9F"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dedykowane do realizacji) = 0</w:t>
            </w:r>
            <w:r>
              <w:rPr>
                <w:rFonts w:ascii="Arial" w:eastAsia="Century Gothic" w:hAnsi="Arial" w:cs="Arial"/>
                <w:bCs/>
                <w:color w:val="000000"/>
                <w:lang w:eastAsia="pl-PL"/>
              </w:rPr>
              <w:t xml:space="preserve"> pkt</w:t>
            </w:r>
          </w:p>
        </w:tc>
        <w:tc>
          <w:tcPr>
            <w:tcW w:w="227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</w:tcPr>
          <w:p w14:paraId="2CB318FD" w14:textId="77777777" w:rsidR="00B47BE7" w:rsidRPr="00D73F9F" w:rsidRDefault="00B47BE7" w:rsidP="00B47BE7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30DD9001" w14:textId="77777777" w:rsidR="00D73F9F" w:rsidRPr="00D73F9F" w:rsidRDefault="00D73F9F" w:rsidP="00D73F9F">
      <w:pPr>
        <w:suppressAutoHyphens w:val="0"/>
        <w:spacing w:line="276" w:lineRule="auto"/>
        <w:ind w:left="1065"/>
        <w:contextualSpacing/>
        <w:rPr>
          <w:rFonts w:ascii="Arial" w:hAnsi="Arial" w:cs="Arial"/>
          <w:b/>
          <w:bCs/>
          <w:lang w:eastAsia="pl-PL"/>
        </w:rPr>
      </w:pPr>
    </w:p>
    <w:p w14:paraId="3EEA40EB" w14:textId="77777777" w:rsidR="00D73F9F" w:rsidRPr="00D73F9F" w:rsidRDefault="00D73F9F" w:rsidP="00D73F9F">
      <w:pPr>
        <w:suppressAutoHyphens w:val="0"/>
        <w:spacing w:line="276" w:lineRule="auto"/>
        <w:ind w:left="1065"/>
        <w:contextualSpacing/>
        <w:rPr>
          <w:rFonts w:ascii="Arial" w:hAnsi="Arial" w:cs="Arial"/>
          <w:b/>
          <w:bCs/>
          <w:lang w:eastAsia="pl-PL"/>
        </w:rPr>
      </w:pPr>
    </w:p>
    <w:p w14:paraId="09758341" w14:textId="5F49792B" w:rsidR="00D73F9F" w:rsidRDefault="00D73F9F" w:rsidP="00FC7AC7">
      <w:pPr>
        <w:suppressAutoHyphens w:val="0"/>
        <w:spacing w:before="120" w:after="24" w:line="276" w:lineRule="auto"/>
        <w:ind w:right="1051" w:hanging="10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  <w:r w:rsidRPr="00D73F9F">
        <w:rPr>
          <w:rFonts w:ascii="Arial" w:eastAsia="Century Gothic" w:hAnsi="Arial" w:cs="Arial"/>
          <w:color w:val="000000"/>
          <w:lang w:eastAsia="pl-PL"/>
        </w:rPr>
        <w:t>W powyższej tabeli [X] należy zaznaczyć przy jednej wybranej wartości.</w:t>
      </w:r>
    </w:p>
    <w:p w14:paraId="435E5533" w14:textId="77777777" w:rsidR="00947D3F" w:rsidRPr="00D73F9F" w:rsidRDefault="00947D3F" w:rsidP="00FC7AC7">
      <w:pPr>
        <w:suppressAutoHyphens w:val="0"/>
        <w:spacing w:before="120" w:after="24" w:line="276" w:lineRule="auto"/>
        <w:ind w:right="1051" w:hanging="10"/>
        <w:contextualSpacing/>
        <w:jc w:val="both"/>
        <w:rPr>
          <w:rFonts w:ascii="Arial" w:eastAsia="Century Gothic" w:hAnsi="Arial" w:cs="Arial"/>
          <w:color w:val="000000"/>
          <w:lang w:eastAsia="pl-PL"/>
        </w:rPr>
      </w:pPr>
    </w:p>
    <w:p w14:paraId="7F1993AD" w14:textId="77777777" w:rsidR="00947D3F" w:rsidRPr="00947D3F" w:rsidRDefault="00947D3F" w:rsidP="00947D3F">
      <w:pPr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  <w:r w:rsidRPr="00947D3F">
        <w:rPr>
          <w:rFonts w:ascii="Arial" w:hAnsi="Arial" w:cs="Arial"/>
          <w:b/>
          <w:bCs/>
          <w:color w:val="EE0000"/>
          <w:sz w:val="22"/>
          <w:szCs w:val="22"/>
        </w:rPr>
        <w:t>Uwaga! Wykonawca w ramach tego kryterium musi wskazać dodatkową osobę (inną) niż osoba wskazana na potwierdzenie spełnienia warunku udziału w postępowaniu.</w:t>
      </w:r>
    </w:p>
    <w:p w14:paraId="1343425F" w14:textId="77777777" w:rsidR="00947D3F" w:rsidRPr="00D052EC" w:rsidRDefault="00947D3F" w:rsidP="00947D3F">
      <w:pPr>
        <w:ind w:left="993"/>
        <w:jc w:val="both"/>
        <w:rPr>
          <w:rFonts w:ascii="Arial" w:hAnsi="Arial" w:cs="Arial"/>
          <w:sz w:val="22"/>
          <w:szCs w:val="22"/>
        </w:rPr>
      </w:pPr>
    </w:p>
    <w:p w14:paraId="1B9EEA4E" w14:textId="77777777" w:rsidR="00046DE9" w:rsidRDefault="00046DE9" w:rsidP="00046DE9">
      <w:pPr>
        <w:suppressAutoHyphens w:val="0"/>
        <w:spacing w:line="276" w:lineRule="auto"/>
        <w:rPr>
          <w:rFonts w:ascii="Arial" w:hAnsi="Arial" w:cs="Arial"/>
          <w:lang w:eastAsia="pl-PL"/>
        </w:rPr>
      </w:pPr>
    </w:p>
    <w:p w14:paraId="14131524" w14:textId="77777777" w:rsidR="002E55D5" w:rsidRDefault="002E55D5" w:rsidP="00046DE9">
      <w:pPr>
        <w:suppressAutoHyphens w:val="0"/>
        <w:spacing w:line="276" w:lineRule="auto"/>
        <w:rPr>
          <w:rFonts w:ascii="Arial" w:hAnsi="Arial" w:cs="Arial"/>
          <w:lang w:eastAsia="pl-PL"/>
        </w:rPr>
      </w:pPr>
    </w:p>
    <w:p w14:paraId="2345DF55" w14:textId="77777777" w:rsidR="002E55D5" w:rsidRDefault="002E55D5" w:rsidP="00046DE9">
      <w:pPr>
        <w:suppressAutoHyphens w:val="0"/>
        <w:spacing w:line="276" w:lineRule="auto"/>
        <w:rPr>
          <w:rFonts w:ascii="Arial" w:hAnsi="Arial" w:cs="Arial"/>
          <w:lang w:eastAsia="pl-PL"/>
        </w:rPr>
      </w:pPr>
    </w:p>
    <w:p w14:paraId="636E709B" w14:textId="77777777" w:rsidR="002E55D5" w:rsidRPr="00046DE9" w:rsidRDefault="002E55D5" w:rsidP="00046DE9">
      <w:pPr>
        <w:suppressAutoHyphens w:val="0"/>
        <w:spacing w:line="276" w:lineRule="auto"/>
        <w:rPr>
          <w:rFonts w:ascii="Arial" w:hAnsi="Arial" w:cs="Arial"/>
          <w:lang w:eastAsia="pl-PL"/>
        </w:rPr>
      </w:pPr>
    </w:p>
    <w:p w14:paraId="3A8F6AFB" w14:textId="77777777" w:rsidR="00046DE9" w:rsidRPr="00046DE9" w:rsidRDefault="00046DE9" w:rsidP="00046DE9">
      <w:pPr>
        <w:suppressAutoHyphens w:val="0"/>
        <w:spacing w:after="4" w:line="276" w:lineRule="auto"/>
        <w:ind w:left="-5" w:right="47" w:hanging="10"/>
        <w:jc w:val="both"/>
        <w:rPr>
          <w:rFonts w:ascii="Arial" w:eastAsia="Century Gothic" w:hAnsi="Arial" w:cs="Arial"/>
          <w:color w:val="000000"/>
          <w:lang w:eastAsia="pl-PL"/>
        </w:rPr>
      </w:pPr>
      <w:r w:rsidRPr="00046DE9">
        <w:rPr>
          <w:rFonts w:ascii="Arial" w:eastAsia="Century Gothic" w:hAnsi="Arial" w:cs="Arial"/>
          <w:b/>
          <w:color w:val="000000"/>
          <w:lang w:eastAsia="pl-PL"/>
        </w:rPr>
        <w:lastRenderedPageBreak/>
        <w:t xml:space="preserve">II. Oświadczamy, że: </w:t>
      </w:r>
    </w:p>
    <w:p w14:paraId="2B080550" w14:textId="0A4A4BC5" w:rsidR="00046DE9" w:rsidRPr="00FC7AC7" w:rsidRDefault="00046DE9">
      <w:pPr>
        <w:numPr>
          <w:ilvl w:val="0"/>
          <w:numId w:val="47"/>
        </w:numPr>
        <w:suppressAutoHyphens w:val="0"/>
        <w:spacing w:after="24" w:line="276" w:lineRule="auto"/>
        <w:ind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oferujemy wykonanie zamówienia zgodnie z wymaganiami wyszczególnionymi w szczegółowym opisie przedmiotu zamówienia, stanowiącym </w:t>
      </w:r>
      <w:r w:rsidR="00FC7AC7"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>odpowiednio Z</w:t>
      </w:r>
      <w:r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>ałącznik</w:t>
      </w:r>
      <w:r w:rsidR="00FC7AC7"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>i</w:t>
      </w:r>
      <w:r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 nr 2</w:t>
      </w:r>
      <w:r w:rsidR="00FC7AC7"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>.1 - 2.4</w:t>
      </w:r>
      <w:r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 do SWZ.</w:t>
      </w:r>
    </w:p>
    <w:p w14:paraId="6DC097A4" w14:textId="77777777" w:rsidR="00046DE9" w:rsidRPr="00FC7AC7" w:rsidRDefault="00046DE9">
      <w:pPr>
        <w:numPr>
          <w:ilvl w:val="0"/>
          <w:numId w:val="47"/>
        </w:numPr>
        <w:suppressAutoHyphens w:val="0"/>
        <w:spacing w:after="24" w:line="276" w:lineRule="auto"/>
        <w:ind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>zapoznaliśmy się z postanowieniami zawartymi w ogłoszeniu i SWZ i nie wnosimy do nich zastrzeżeń oraz zdobyliśmy konieczne informacje potrzebne do właściwego przygotowania oferty.</w:t>
      </w:r>
    </w:p>
    <w:p w14:paraId="108656A8" w14:textId="77777777" w:rsidR="00046DE9" w:rsidRPr="00FC7AC7" w:rsidRDefault="00046DE9">
      <w:pPr>
        <w:numPr>
          <w:ilvl w:val="0"/>
          <w:numId w:val="47"/>
        </w:numPr>
        <w:suppressAutoHyphens w:val="0"/>
        <w:spacing w:after="24" w:line="276" w:lineRule="auto"/>
        <w:ind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>projektowane postanowienia umowy zostały przez nas zaakceptowane i w przypadku wyboru naszej oferty zobowiązujemy się do zawarcia umowy na warunkach tam określonych w miejscu i terminie wskazanym przez Zamawiającego.</w:t>
      </w:r>
    </w:p>
    <w:p w14:paraId="0CB72A0D" w14:textId="77777777" w:rsidR="00046DE9" w:rsidRPr="00FC7AC7" w:rsidRDefault="00046DE9">
      <w:pPr>
        <w:numPr>
          <w:ilvl w:val="0"/>
          <w:numId w:val="47"/>
        </w:numPr>
        <w:suppressAutoHyphens w:val="0"/>
        <w:spacing w:after="24" w:line="276" w:lineRule="auto"/>
        <w:ind w:right="2"/>
        <w:jc w:val="both"/>
        <w:rPr>
          <w:rFonts w:ascii="Arial" w:eastAsia="Century Gothic" w:hAnsi="Arial" w:cs="Arial"/>
          <w:sz w:val="22"/>
          <w:szCs w:val="22"/>
          <w:lang w:eastAsia="pl-PL"/>
        </w:rPr>
      </w:pPr>
      <w:r w:rsidRPr="00FC7AC7">
        <w:rPr>
          <w:rFonts w:ascii="Arial" w:eastAsia="Century Gothic" w:hAnsi="Arial" w:cs="Arial"/>
          <w:sz w:val="22"/>
          <w:szCs w:val="22"/>
          <w:lang w:eastAsia="pl-PL"/>
        </w:rPr>
        <w:t>uważamy się za związanych niniejszą ofertą do dnia wskazanego w SWZ.</w:t>
      </w:r>
    </w:p>
    <w:p w14:paraId="69D4DEFB" w14:textId="04AA85E2" w:rsidR="00046DE9" w:rsidRPr="00FC7AC7" w:rsidRDefault="00046DE9">
      <w:pPr>
        <w:numPr>
          <w:ilvl w:val="0"/>
          <w:numId w:val="47"/>
        </w:numPr>
        <w:suppressAutoHyphens w:val="0"/>
        <w:spacing w:after="24" w:line="276" w:lineRule="auto"/>
        <w:ind w:right="2"/>
        <w:jc w:val="both"/>
        <w:rPr>
          <w:rFonts w:ascii="Arial" w:eastAsia="Century Gothic" w:hAnsi="Arial" w:cs="Arial"/>
          <w:sz w:val="22"/>
          <w:szCs w:val="22"/>
          <w:lang w:eastAsia="pl-PL"/>
        </w:rPr>
      </w:pPr>
      <w:r w:rsidRPr="00FC7AC7">
        <w:rPr>
          <w:rFonts w:ascii="Arial" w:eastAsia="Century Gothic" w:hAnsi="Arial" w:cs="Arial"/>
          <w:sz w:val="22"/>
          <w:szCs w:val="22"/>
          <w:lang w:eastAsia="pl-PL"/>
        </w:rPr>
        <w:t xml:space="preserve">akceptujemy warunki płatności: </w:t>
      </w:r>
      <w:r w:rsidRPr="00FC7AC7">
        <w:rPr>
          <w:rFonts w:ascii="Arial" w:eastAsia="Century Gothic" w:hAnsi="Arial" w:cs="Arial"/>
          <w:b/>
          <w:sz w:val="22"/>
          <w:szCs w:val="22"/>
          <w:lang w:eastAsia="pl-PL"/>
        </w:rPr>
        <w:t>60 dni</w:t>
      </w:r>
      <w:r w:rsidRPr="00FC7AC7">
        <w:rPr>
          <w:rFonts w:ascii="Arial" w:eastAsia="Century Gothic" w:hAnsi="Arial" w:cs="Arial"/>
          <w:sz w:val="22"/>
          <w:szCs w:val="22"/>
          <w:lang w:eastAsia="pl-PL"/>
        </w:rPr>
        <w:t xml:space="preserve"> </w:t>
      </w:r>
      <w:r w:rsidRPr="00FC7AC7">
        <w:rPr>
          <w:rFonts w:ascii="Arial" w:eastAsia="Century Gothic" w:hAnsi="Arial" w:cs="Arial"/>
          <w:b/>
          <w:bCs/>
          <w:sz w:val="22"/>
          <w:szCs w:val="22"/>
          <w:lang w:eastAsia="pl-PL"/>
        </w:rPr>
        <w:t>kalendarzowych</w:t>
      </w:r>
      <w:r w:rsidRPr="00FC7AC7">
        <w:rPr>
          <w:rFonts w:ascii="Arial" w:eastAsia="Century Gothic" w:hAnsi="Arial" w:cs="Arial"/>
          <w:sz w:val="22"/>
          <w:szCs w:val="22"/>
          <w:lang w:eastAsia="pl-PL"/>
        </w:rPr>
        <w:t xml:space="preserve"> od dnia otrzymania przez Zamawiającego prawidłowo wystawionej faktury.</w:t>
      </w:r>
      <w:r w:rsidR="002C4478">
        <w:rPr>
          <w:rFonts w:ascii="Arial" w:eastAsia="Century Gothic" w:hAnsi="Arial" w:cs="Arial"/>
          <w:sz w:val="22"/>
          <w:szCs w:val="22"/>
          <w:lang w:eastAsia="pl-PL"/>
        </w:rPr>
        <w:t xml:space="preserve"> </w:t>
      </w:r>
    </w:p>
    <w:p w14:paraId="267B2E1C" w14:textId="77777777" w:rsidR="00046DE9" w:rsidRPr="00FC7AC7" w:rsidRDefault="00046DE9">
      <w:pPr>
        <w:numPr>
          <w:ilvl w:val="0"/>
          <w:numId w:val="47"/>
        </w:numPr>
        <w:suppressAutoHyphens w:val="0"/>
        <w:spacing w:after="24" w:line="276" w:lineRule="auto"/>
        <w:ind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FC7AC7">
        <w:rPr>
          <w:rFonts w:ascii="Arial" w:eastAsia="Century Gothic" w:hAnsi="Arial" w:cs="Arial"/>
          <w:color w:val="000000"/>
          <w:sz w:val="22"/>
          <w:szCs w:val="22"/>
          <w:lang w:eastAsia="pl-PL"/>
        </w:rPr>
        <w:t>zobowiązujemy się do zapewnienia możliwości odbierania wszelkiej korespondencji związanej z prowadzonym postępowaniem przez całą dobę za pośrednictwem Platformy.</w:t>
      </w:r>
    </w:p>
    <w:p w14:paraId="11CCBA5F" w14:textId="76168415" w:rsidR="00046DE9" w:rsidRPr="00046DE9" w:rsidRDefault="00046DE9">
      <w:pPr>
        <w:numPr>
          <w:ilvl w:val="0"/>
          <w:numId w:val="47"/>
        </w:numPr>
        <w:suppressAutoHyphens w:val="0"/>
        <w:spacing w:after="24" w:line="276" w:lineRule="auto"/>
        <w:ind w:right="2"/>
        <w:jc w:val="both"/>
        <w:rPr>
          <w:rFonts w:ascii="Arial" w:eastAsia="Century Gothic" w:hAnsi="Arial" w:cs="Arial"/>
          <w:color w:val="000000"/>
          <w:lang w:eastAsia="pl-PL"/>
        </w:rPr>
      </w:pPr>
      <w:r w:rsidRPr="00D9476D">
        <w:rPr>
          <w:rFonts w:ascii="Arial" w:eastAsia="Arial" w:hAnsi="Arial" w:cs="Arial"/>
          <w:color w:val="000000"/>
          <w:sz w:val="22"/>
          <w:szCs w:val="22"/>
          <w:lang w:eastAsia="pl-PL"/>
        </w:rPr>
        <w:t>Wskazana cena brutto zawiera wszelkie koszty, jakie poniesiemy z tytułu realizacji niniejszego zamówienia</w:t>
      </w:r>
    </w:p>
    <w:p w14:paraId="7B895A91" w14:textId="77777777" w:rsidR="00046DE9" w:rsidRPr="00D9476D" w:rsidRDefault="00046DE9">
      <w:pPr>
        <w:widowControl w:val="0"/>
        <w:numPr>
          <w:ilvl w:val="0"/>
          <w:numId w:val="47"/>
        </w:numPr>
        <w:suppressAutoHyphens w:val="0"/>
        <w:spacing w:before="120"/>
        <w:jc w:val="both"/>
        <w:rPr>
          <w:rFonts w:ascii="Arial" w:eastAsia="Arial" w:hAnsi="Arial" w:cs="Arial"/>
          <w:b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sz w:val="22"/>
          <w:szCs w:val="22"/>
          <w:lang w:eastAsia="pl-PL"/>
        </w:rPr>
        <w:t>Rodzaj przedsiębiorstwa jakim jest Wykonawca (zaznaczyć właściwą opcję):(***)</w:t>
      </w:r>
    </w:p>
    <w:p w14:paraId="5F646B01" w14:textId="77777777" w:rsidR="00046DE9" w:rsidRPr="00D9476D" w:rsidRDefault="00046DE9" w:rsidP="00046DE9">
      <w:pPr>
        <w:widowControl w:val="0"/>
        <w:suppressAutoHyphens w:val="0"/>
        <w:spacing w:before="120"/>
        <w:ind w:left="426"/>
        <w:jc w:val="both"/>
        <w:rPr>
          <w:rFonts w:ascii="Arial" w:eastAsia="Arial" w:hAnsi="Arial" w:cs="Arial"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sz w:val="22"/>
          <w:szCs w:val="22"/>
          <w:lang w:eastAsia="pl-PL"/>
        </w:rPr>
        <w:t>Mikroprzedsiębiorstwo TAK / NIE(*)</w:t>
      </w:r>
    </w:p>
    <w:p w14:paraId="2A69E8CB" w14:textId="77777777" w:rsidR="00046DE9" w:rsidRPr="00D9476D" w:rsidRDefault="00046DE9" w:rsidP="00046DE9">
      <w:pPr>
        <w:widowControl w:val="0"/>
        <w:suppressAutoHyphens w:val="0"/>
        <w:spacing w:before="120"/>
        <w:ind w:left="426"/>
        <w:jc w:val="both"/>
        <w:rPr>
          <w:rFonts w:ascii="Arial" w:eastAsia="Arial" w:hAnsi="Arial" w:cs="Arial"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sz w:val="22"/>
          <w:szCs w:val="22"/>
          <w:lang w:eastAsia="pl-PL"/>
        </w:rPr>
        <w:t>Małe przedsiębiorstwo TAK / NIE(*)</w:t>
      </w:r>
    </w:p>
    <w:p w14:paraId="3C148F02" w14:textId="77777777" w:rsidR="00046DE9" w:rsidRPr="00D9476D" w:rsidRDefault="00046DE9" w:rsidP="00046DE9">
      <w:pPr>
        <w:widowControl w:val="0"/>
        <w:suppressAutoHyphens w:val="0"/>
        <w:spacing w:before="120"/>
        <w:ind w:left="426"/>
        <w:jc w:val="both"/>
        <w:rPr>
          <w:rFonts w:ascii="Arial" w:eastAsia="Arial" w:hAnsi="Arial" w:cs="Arial"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sz w:val="22"/>
          <w:szCs w:val="22"/>
          <w:lang w:eastAsia="pl-PL"/>
        </w:rPr>
        <w:t>Średnie przedsiębiorstwo TAK / NIE(*)</w:t>
      </w:r>
    </w:p>
    <w:p w14:paraId="7BBF22B4" w14:textId="77777777" w:rsidR="00046DE9" w:rsidRPr="00D9476D" w:rsidRDefault="00046DE9" w:rsidP="00046DE9">
      <w:pPr>
        <w:widowControl w:val="0"/>
        <w:suppressAutoHyphens w:val="0"/>
        <w:spacing w:before="120"/>
        <w:ind w:left="426"/>
        <w:jc w:val="both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color w:val="000000"/>
          <w:sz w:val="22"/>
          <w:szCs w:val="22"/>
          <w:lang w:eastAsia="pl-PL"/>
        </w:rPr>
        <w:t>Jednoosobowa działalność gospodarcza TAK / NIE(*)</w:t>
      </w:r>
    </w:p>
    <w:p w14:paraId="6EA35191" w14:textId="77777777" w:rsidR="00046DE9" w:rsidRPr="00D9476D" w:rsidRDefault="00046DE9" w:rsidP="00046DE9">
      <w:pPr>
        <w:widowControl w:val="0"/>
        <w:suppressAutoHyphens w:val="0"/>
        <w:spacing w:before="120"/>
        <w:ind w:left="426"/>
        <w:jc w:val="both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color w:val="000000"/>
          <w:sz w:val="22"/>
          <w:szCs w:val="22"/>
          <w:lang w:eastAsia="pl-PL"/>
        </w:rPr>
        <w:t>Osoba fizyczna nieprowadząca działalności gospodarczej TAK / NIE(*)</w:t>
      </w:r>
    </w:p>
    <w:p w14:paraId="0A7D2363" w14:textId="77777777" w:rsidR="00046DE9" w:rsidRPr="00D9476D" w:rsidRDefault="00046DE9" w:rsidP="00046DE9">
      <w:pPr>
        <w:widowControl w:val="0"/>
        <w:suppressAutoHyphens w:val="0"/>
        <w:spacing w:before="120"/>
        <w:ind w:left="426"/>
        <w:jc w:val="both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color w:val="000000"/>
          <w:sz w:val="22"/>
          <w:szCs w:val="22"/>
          <w:lang w:eastAsia="pl-PL"/>
        </w:rPr>
        <w:t>Inny rodzaj (*)</w:t>
      </w:r>
    </w:p>
    <w:p w14:paraId="7DC33C3E" w14:textId="77777777" w:rsidR="00046DE9" w:rsidRPr="00D9476D" w:rsidRDefault="00046DE9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/>
        <w:jc w:val="both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D9476D">
        <w:rPr>
          <w:rFonts w:ascii="Arial" w:eastAsia="Arial" w:hAnsi="Arial" w:cs="Arial"/>
          <w:color w:val="000000"/>
          <w:sz w:val="22"/>
          <w:szCs w:val="22"/>
          <w:lang w:eastAsia="pl-PL"/>
        </w:rPr>
        <w:t>Podana powyżej cena brutto będzie obowiązywała w całym okresie trwania umowy.</w:t>
      </w:r>
    </w:p>
    <w:p w14:paraId="45EB07F7" w14:textId="77777777" w:rsidR="00046DE9" w:rsidRPr="00835C3D" w:rsidRDefault="00046DE9">
      <w:pPr>
        <w:widowControl w:val="0"/>
        <w:numPr>
          <w:ilvl w:val="0"/>
          <w:numId w:val="47"/>
        </w:numPr>
        <w:tabs>
          <w:tab w:val="left" w:pos="426"/>
        </w:tabs>
        <w:suppressAutoHyphens w:val="0"/>
        <w:spacing w:before="120"/>
        <w:jc w:val="both"/>
        <w:rPr>
          <w:rFonts w:ascii="Arial" w:eastAsia="Arial" w:hAnsi="Arial" w:cs="Arial"/>
          <w:sz w:val="22"/>
          <w:szCs w:val="22"/>
        </w:rPr>
      </w:pPr>
      <w:r w:rsidRPr="00835C3D">
        <w:rPr>
          <w:rFonts w:ascii="Arial" w:eastAsia="Arial" w:hAnsi="Arial" w:cs="Arial"/>
          <w:sz w:val="22"/>
          <w:szCs w:val="22"/>
        </w:rPr>
        <w:t>Zamierzamy / nie zamierzamy (</w:t>
      </w:r>
      <w:r w:rsidRPr="00835C3D">
        <w:rPr>
          <w:rFonts w:ascii="Arial" w:eastAsia="Arial" w:hAnsi="Arial" w:cs="Arial"/>
          <w:b/>
          <w:sz w:val="22"/>
          <w:szCs w:val="22"/>
        </w:rPr>
        <w:t xml:space="preserve">*) </w:t>
      </w:r>
      <w:r w:rsidRPr="00835C3D">
        <w:rPr>
          <w:rFonts w:ascii="Arial" w:eastAsia="Arial" w:hAnsi="Arial" w:cs="Arial"/>
          <w:sz w:val="22"/>
          <w:szCs w:val="22"/>
        </w:rPr>
        <w:t xml:space="preserve">powierzyć wykonanie następujących części zamówienia podwykonawcom: </w:t>
      </w:r>
    </w:p>
    <w:p w14:paraId="649D68DE" w14:textId="77777777" w:rsidR="00046DE9" w:rsidRPr="00960B40" w:rsidRDefault="00046DE9" w:rsidP="00046DE9">
      <w:pPr>
        <w:tabs>
          <w:tab w:val="left" w:pos="426"/>
        </w:tabs>
        <w:spacing w:before="120"/>
        <w:ind w:left="360"/>
        <w:jc w:val="both"/>
        <w:rPr>
          <w:rFonts w:ascii="Arial" w:eastAsia="Arial" w:hAnsi="Arial" w:cs="Arial"/>
        </w:rPr>
      </w:pPr>
    </w:p>
    <w:tbl>
      <w:tblPr>
        <w:tblStyle w:val="24"/>
        <w:tblW w:w="852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7"/>
        <w:gridCol w:w="7602"/>
      </w:tblGrid>
      <w:tr w:rsidR="00046DE9" w:rsidRPr="00960B40" w14:paraId="5C799743" w14:textId="77777777" w:rsidTr="008E7334">
        <w:trPr>
          <w:trHeight w:val="361"/>
        </w:trPr>
        <w:tc>
          <w:tcPr>
            <w:tcW w:w="927" w:type="dxa"/>
            <w:shd w:val="clear" w:color="auto" w:fill="F3F3F3"/>
            <w:vAlign w:val="center"/>
          </w:tcPr>
          <w:p w14:paraId="05CCFA33" w14:textId="77777777" w:rsidR="00046DE9" w:rsidRPr="00960B40" w:rsidRDefault="00046DE9" w:rsidP="008E7334">
            <w:pPr>
              <w:tabs>
                <w:tab w:val="left" w:pos="540"/>
              </w:tabs>
              <w:spacing w:before="12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60B40">
              <w:rPr>
                <w:rFonts w:ascii="Arial" w:eastAsia="Arial" w:hAnsi="Arial" w:cs="Arial"/>
                <w:b/>
                <w:sz w:val="22"/>
                <w:szCs w:val="22"/>
              </w:rPr>
              <w:t>Poz.</w:t>
            </w:r>
          </w:p>
        </w:tc>
        <w:tc>
          <w:tcPr>
            <w:tcW w:w="7602" w:type="dxa"/>
            <w:shd w:val="clear" w:color="auto" w:fill="F3F3F3"/>
            <w:vAlign w:val="center"/>
          </w:tcPr>
          <w:p w14:paraId="23A71912" w14:textId="77777777" w:rsidR="00046DE9" w:rsidRPr="00960B40" w:rsidRDefault="00046DE9" w:rsidP="008E7334">
            <w:pPr>
              <w:spacing w:before="12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60B4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Część zamówienia jaka zostanie powierzona podwykonawcom</w:t>
            </w:r>
            <w:r w:rsidRPr="00960B4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br/>
            </w:r>
            <w:r w:rsidRPr="00960B40">
              <w:rPr>
                <w:rFonts w:ascii="Arial" w:eastAsia="Arial" w:hAnsi="Arial" w:cs="Arial"/>
                <w:b/>
                <w:sz w:val="22"/>
                <w:szCs w:val="22"/>
              </w:rPr>
              <w:t>i jej udział wyrażony w % w stosunku do całego zamówienia</w:t>
            </w:r>
          </w:p>
        </w:tc>
      </w:tr>
      <w:tr w:rsidR="00046DE9" w:rsidRPr="00960B40" w14:paraId="7C55DF1E" w14:textId="77777777" w:rsidTr="008E7334">
        <w:trPr>
          <w:trHeight w:val="349"/>
        </w:trPr>
        <w:tc>
          <w:tcPr>
            <w:tcW w:w="927" w:type="dxa"/>
            <w:vAlign w:val="center"/>
          </w:tcPr>
          <w:p w14:paraId="3FACC95F" w14:textId="77777777" w:rsidR="00046DE9" w:rsidRPr="00960B40" w:rsidRDefault="00046DE9" w:rsidP="008E7334">
            <w:pPr>
              <w:tabs>
                <w:tab w:val="left" w:pos="540"/>
              </w:tabs>
              <w:spacing w:before="12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60B40">
              <w:rPr>
                <w:rFonts w:ascii="Arial" w:eastAsia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7602" w:type="dxa"/>
            <w:vAlign w:val="center"/>
          </w:tcPr>
          <w:p w14:paraId="62B607CB" w14:textId="77777777" w:rsidR="00046DE9" w:rsidRPr="00960B40" w:rsidRDefault="00046DE9" w:rsidP="008E7334">
            <w:pPr>
              <w:tabs>
                <w:tab w:val="left" w:pos="540"/>
              </w:tabs>
              <w:spacing w:before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46DE9" w:rsidRPr="00960B40" w14:paraId="424645DE" w14:textId="77777777" w:rsidTr="008E7334">
        <w:trPr>
          <w:trHeight w:val="360"/>
        </w:trPr>
        <w:tc>
          <w:tcPr>
            <w:tcW w:w="927" w:type="dxa"/>
            <w:vAlign w:val="center"/>
          </w:tcPr>
          <w:p w14:paraId="055D8314" w14:textId="77777777" w:rsidR="00046DE9" w:rsidRPr="00960B40" w:rsidRDefault="00046DE9" w:rsidP="008E7334">
            <w:pPr>
              <w:tabs>
                <w:tab w:val="left" w:pos="540"/>
              </w:tabs>
              <w:spacing w:before="12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60B40">
              <w:rPr>
                <w:rFonts w:ascii="Arial" w:eastAsia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7602" w:type="dxa"/>
            <w:vAlign w:val="center"/>
          </w:tcPr>
          <w:p w14:paraId="6F7A4F6F" w14:textId="77777777" w:rsidR="00046DE9" w:rsidRPr="00960B40" w:rsidRDefault="00046DE9" w:rsidP="008E7334">
            <w:pPr>
              <w:tabs>
                <w:tab w:val="left" w:pos="540"/>
              </w:tabs>
              <w:spacing w:before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46DE9" w:rsidRPr="00960B40" w14:paraId="11E2B8A5" w14:textId="77777777" w:rsidTr="008E7334">
        <w:trPr>
          <w:trHeight w:val="360"/>
        </w:trPr>
        <w:tc>
          <w:tcPr>
            <w:tcW w:w="927" w:type="dxa"/>
            <w:vAlign w:val="center"/>
          </w:tcPr>
          <w:p w14:paraId="1CF328E5" w14:textId="77777777" w:rsidR="00046DE9" w:rsidRPr="00960B40" w:rsidRDefault="00046DE9" w:rsidP="008E7334">
            <w:pPr>
              <w:tabs>
                <w:tab w:val="left" w:pos="540"/>
              </w:tabs>
              <w:spacing w:before="12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60B40">
              <w:rPr>
                <w:rFonts w:ascii="Arial" w:eastAsia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7602" w:type="dxa"/>
            <w:vAlign w:val="center"/>
          </w:tcPr>
          <w:p w14:paraId="3774AB77" w14:textId="77777777" w:rsidR="00046DE9" w:rsidRPr="00960B40" w:rsidRDefault="00046DE9" w:rsidP="008E7334">
            <w:pPr>
              <w:tabs>
                <w:tab w:val="left" w:pos="540"/>
              </w:tabs>
              <w:spacing w:before="1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19FFEA18" w14:textId="2E524215" w:rsidR="00046DE9" w:rsidRPr="00FC7AC7" w:rsidRDefault="00046DE9">
      <w:pPr>
        <w:pStyle w:val="Akapitzlist"/>
        <w:numPr>
          <w:ilvl w:val="0"/>
          <w:numId w:val="47"/>
        </w:numPr>
        <w:tabs>
          <w:tab w:val="left" w:pos="284"/>
        </w:tabs>
        <w:spacing w:before="120"/>
        <w:rPr>
          <w:rFonts w:ascii="Arial" w:hAnsi="Arial" w:cs="Arial"/>
        </w:rPr>
      </w:pPr>
      <w:r w:rsidRPr="00046DE9">
        <w:rPr>
          <w:rFonts w:ascii="Arial" w:eastAsia="Arial" w:hAnsi="Arial" w:cs="Arial"/>
        </w:rPr>
        <w:t>Oświadczam, że wypełniliśmy obowiązki informacyjne przewidziane w art. 13 lub art. 14 RODO wobec osób fizycznych, od których dane osobowe bezpośrednio lub pośrednio pozyskaliśmy w celu ubiegania się o udzielenie zamówienia publicznego w niniejszym  postępowaniu.</w:t>
      </w:r>
    </w:p>
    <w:p w14:paraId="06909FF8" w14:textId="2D642151" w:rsidR="00FC7AC7" w:rsidRPr="00FC7AC7" w:rsidRDefault="00FC7AC7">
      <w:pPr>
        <w:pStyle w:val="Akapitzlist"/>
        <w:numPr>
          <w:ilvl w:val="0"/>
          <w:numId w:val="47"/>
        </w:numPr>
        <w:rPr>
          <w:rFonts w:ascii="Arial" w:hAnsi="Arial" w:cs="Arial"/>
          <w:b/>
          <w:bCs/>
        </w:rPr>
      </w:pPr>
      <w:r w:rsidRPr="00FC7AC7">
        <w:rPr>
          <w:rFonts w:ascii="Arial" w:hAnsi="Arial" w:cs="Arial"/>
          <w:b/>
          <w:bCs/>
        </w:rPr>
        <w:t xml:space="preserve">Oświadczam, że nie jestem „dostawcą wysokiego ryzyka” w rozumieniu ustawy z dnia 5 lipca 2018 r. o krajowym systemie </w:t>
      </w:r>
      <w:proofErr w:type="spellStart"/>
      <w:r w:rsidRPr="00FC7AC7">
        <w:rPr>
          <w:rFonts w:ascii="Arial" w:hAnsi="Arial" w:cs="Arial"/>
          <w:b/>
          <w:bCs/>
        </w:rPr>
        <w:t>cyberbezpieczeństwa</w:t>
      </w:r>
      <w:proofErr w:type="spellEnd"/>
      <w:r w:rsidRPr="00FC7AC7">
        <w:rPr>
          <w:rFonts w:ascii="Arial" w:hAnsi="Arial" w:cs="Arial"/>
          <w:b/>
          <w:bCs/>
        </w:rPr>
        <w:t xml:space="preserve"> (</w:t>
      </w:r>
      <w:proofErr w:type="spellStart"/>
      <w:r w:rsidRPr="00FC7AC7">
        <w:rPr>
          <w:rFonts w:ascii="Arial" w:hAnsi="Arial" w:cs="Arial"/>
          <w:b/>
          <w:bCs/>
        </w:rPr>
        <w:t>t.j</w:t>
      </w:r>
      <w:proofErr w:type="spellEnd"/>
      <w:r w:rsidRPr="00FC7AC7">
        <w:rPr>
          <w:rFonts w:ascii="Arial" w:hAnsi="Arial" w:cs="Arial"/>
          <w:b/>
          <w:bCs/>
        </w:rPr>
        <w:t xml:space="preserve">. Dz. U. z 2026 </w:t>
      </w:r>
      <w:r w:rsidRPr="00FC7AC7">
        <w:rPr>
          <w:rFonts w:ascii="Arial" w:hAnsi="Arial" w:cs="Arial"/>
          <w:b/>
          <w:bCs/>
        </w:rPr>
        <w:lastRenderedPageBreak/>
        <w:t xml:space="preserve">poz. 20 z </w:t>
      </w:r>
      <w:proofErr w:type="spellStart"/>
      <w:r w:rsidRPr="00FC7AC7">
        <w:rPr>
          <w:rFonts w:ascii="Arial" w:hAnsi="Arial" w:cs="Arial"/>
          <w:b/>
          <w:bCs/>
        </w:rPr>
        <w:t>późn</w:t>
      </w:r>
      <w:proofErr w:type="spellEnd"/>
      <w:r w:rsidRPr="00FC7AC7">
        <w:rPr>
          <w:rFonts w:ascii="Arial" w:hAnsi="Arial" w:cs="Arial"/>
          <w:b/>
          <w:bCs/>
        </w:rPr>
        <w:t>. zm.).</w:t>
      </w:r>
    </w:p>
    <w:p w14:paraId="09C44DD3" w14:textId="77777777" w:rsidR="00046DE9" w:rsidRPr="003502D2" w:rsidRDefault="00046DE9">
      <w:pPr>
        <w:pStyle w:val="Akapitzlist"/>
        <w:widowControl/>
        <w:numPr>
          <w:ilvl w:val="0"/>
          <w:numId w:val="47"/>
        </w:numPr>
        <w:suppressAutoHyphens/>
        <w:spacing w:before="120" w:after="120"/>
        <w:rPr>
          <w:rFonts w:ascii="Arial" w:hAnsi="Arial" w:cs="Arial"/>
          <w:bCs/>
        </w:rPr>
      </w:pPr>
      <w:r w:rsidRPr="00277C27">
        <w:rPr>
          <w:rFonts w:ascii="Arial" w:hAnsi="Arial" w:cs="Arial"/>
        </w:rPr>
        <w:t>Oświadczam, że wybór oferty</w:t>
      </w:r>
      <w:r w:rsidRPr="00277C27">
        <w:rPr>
          <w:rFonts w:ascii="Arial" w:hAnsi="Arial" w:cs="Arial"/>
          <w:b/>
        </w:rPr>
        <w:t xml:space="preserve"> </w:t>
      </w:r>
      <w:r w:rsidRPr="00277C27">
        <w:rPr>
          <w:rFonts w:ascii="Arial" w:hAnsi="Arial" w:cs="Arial"/>
          <w:b/>
          <w:color w:val="FF0000"/>
        </w:rPr>
        <w:t>nie będzie/będzie</w:t>
      </w:r>
      <w:r w:rsidRPr="00F8260A">
        <w:rPr>
          <w:rFonts w:ascii="Arial" w:hAnsi="Arial" w:cs="Arial"/>
          <w:b/>
        </w:rPr>
        <w:t xml:space="preserve">* </w:t>
      </w:r>
      <w:r w:rsidRPr="00F8260A">
        <w:rPr>
          <w:rFonts w:ascii="Arial" w:hAnsi="Arial" w:cs="Arial"/>
        </w:rPr>
        <w:t>prowadził do powstania u</w:t>
      </w:r>
      <w:r>
        <w:rPr>
          <w:rFonts w:ascii="Arial" w:hAnsi="Arial" w:cs="Arial"/>
        </w:rPr>
        <w:t> </w:t>
      </w:r>
      <w:r w:rsidRPr="00F8260A">
        <w:rPr>
          <w:rFonts w:ascii="Arial" w:hAnsi="Arial" w:cs="Arial"/>
        </w:rPr>
        <w:t>Zamawiającego obowiązku podatkowego w VAT (art</w:t>
      </w:r>
      <w:r w:rsidRPr="00454EB7">
        <w:rPr>
          <w:rFonts w:ascii="Arial" w:hAnsi="Arial" w:cs="Arial"/>
        </w:rPr>
        <w:t>. 225 ust. 2 ustawy dnia 11 września 2019 r. - Prawo zamówień publicznych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 xml:space="preserve">. </w:t>
      </w:r>
      <w:r w:rsidRPr="00454EB7">
        <w:rPr>
          <w:rFonts w:ascii="Arial" w:hAnsi="Arial" w:cs="Arial"/>
        </w:rPr>
        <w:t xml:space="preserve">Dz. U. </w:t>
      </w:r>
      <w:r>
        <w:rPr>
          <w:rFonts w:ascii="Arial" w:hAnsi="Arial" w:cs="Arial"/>
        </w:rPr>
        <w:t xml:space="preserve">z </w:t>
      </w:r>
      <w:r w:rsidRPr="00454EB7">
        <w:rPr>
          <w:rFonts w:ascii="Arial" w:hAnsi="Arial" w:cs="Arial"/>
        </w:rPr>
        <w:t>202</w:t>
      </w:r>
      <w:r>
        <w:rPr>
          <w:rFonts w:ascii="Arial" w:hAnsi="Arial" w:cs="Arial"/>
        </w:rPr>
        <w:t>4</w:t>
      </w:r>
      <w:r w:rsidRPr="00454EB7">
        <w:rPr>
          <w:rFonts w:ascii="Arial" w:hAnsi="Arial" w:cs="Arial"/>
        </w:rPr>
        <w:t xml:space="preserve"> poz. </w:t>
      </w:r>
      <w:r>
        <w:rPr>
          <w:rFonts w:ascii="Arial" w:hAnsi="Arial" w:cs="Arial"/>
        </w:rPr>
        <w:t>1320</w:t>
      </w:r>
      <w:r w:rsidRPr="003502D2">
        <w:rPr>
          <w:rFonts w:ascii="Arial" w:hAnsi="Arial" w:cs="Arial"/>
        </w:rPr>
        <w:t xml:space="preserve"> ). </w:t>
      </w:r>
    </w:p>
    <w:p w14:paraId="4AEA467B" w14:textId="77777777" w:rsidR="00046DE9" w:rsidRPr="00F50A33" w:rsidRDefault="00046DE9" w:rsidP="00046DE9">
      <w:pPr>
        <w:pStyle w:val="Akapitzlist"/>
        <w:spacing w:before="120" w:after="120"/>
        <w:ind w:left="425" w:firstLine="1"/>
        <w:rPr>
          <w:rFonts w:ascii="Arial" w:hAnsi="Arial" w:cs="Arial"/>
        </w:rPr>
      </w:pPr>
      <w:r w:rsidRPr="00F50A33">
        <w:rPr>
          <w:rFonts w:ascii="Arial" w:hAnsi="Arial" w:cs="Arial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</w:p>
    <w:p w14:paraId="27EEFA9C" w14:textId="41369D45" w:rsidR="00046DE9" w:rsidRPr="00046DE9" w:rsidRDefault="00046DE9" w:rsidP="00003F5E">
      <w:pPr>
        <w:pStyle w:val="Akapitzlist"/>
        <w:spacing w:before="120" w:after="120"/>
        <w:ind w:left="425" w:firstLine="1"/>
        <w:rPr>
          <w:rFonts w:ascii="Arial" w:hAnsi="Arial" w:cs="Arial"/>
          <w:bCs/>
          <w:i/>
        </w:rPr>
      </w:pPr>
      <w:r w:rsidRPr="00DF520F">
        <w:rPr>
          <w:rFonts w:ascii="Arial" w:hAnsi="Arial" w:cs="Arial"/>
          <w:bCs/>
          <w:i/>
        </w:rPr>
        <w:t>Powyższy obowiązek podatkowy będzie dotyczył ………………………………………**** objętych przedmiotem zamówienia, podlegających mechanizmowi odwróconego obciążenia VAT, a ich wartość netto (bez kwoty podatku) będzie wynosiła …………………………..………....**** zł.</w:t>
      </w:r>
    </w:p>
    <w:p w14:paraId="5EA4A35D" w14:textId="35D5D1E6" w:rsidR="00046DE9" w:rsidRPr="00003F5E" w:rsidRDefault="00003F5E" w:rsidP="00046DE9">
      <w:pPr>
        <w:suppressAutoHyphens w:val="0"/>
        <w:spacing w:line="276" w:lineRule="auto"/>
        <w:rPr>
          <w:rFonts w:ascii="Arial" w:eastAsia="Century Gothic" w:hAnsi="Arial" w:cs="Arial"/>
          <w:b/>
          <w:bCs/>
          <w:color w:val="000000"/>
          <w:lang w:eastAsia="pl-PL"/>
        </w:rPr>
      </w:pPr>
      <w:r w:rsidRPr="00003F5E">
        <w:rPr>
          <w:rFonts w:ascii="Arial" w:eastAsia="Century Gothic" w:hAnsi="Arial" w:cs="Arial"/>
          <w:b/>
          <w:bCs/>
          <w:color w:val="000000"/>
          <w:lang w:eastAsia="pl-PL"/>
        </w:rPr>
        <w:t>Ponadto, oświadczamy że:</w:t>
      </w:r>
    </w:p>
    <w:p w14:paraId="2D569D0F" w14:textId="1298BDFF" w:rsidR="002C4478" w:rsidRPr="00003F5E" w:rsidRDefault="002C4478">
      <w:pPr>
        <w:numPr>
          <w:ilvl w:val="0"/>
          <w:numId w:val="49"/>
        </w:numPr>
        <w:suppressAutoHyphens w:val="0"/>
        <w:jc w:val="both"/>
        <w:rPr>
          <w:rFonts w:ascii="Arial" w:eastAsia="Aptos" w:hAnsi="Arial" w:cs="Arial"/>
          <w:sz w:val="22"/>
          <w:szCs w:val="22"/>
          <w:lang w:eastAsia="en-US"/>
        </w:rPr>
      </w:pPr>
      <w:r>
        <w:rPr>
          <w:rFonts w:ascii="Arial" w:eastAsia="Aptos" w:hAnsi="Arial" w:cs="Arial"/>
          <w:sz w:val="22"/>
          <w:szCs w:val="22"/>
          <w:lang w:eastAsia="en-US"/>
        </w:rPr>
        <w:t>Wykonawca oświadcza, że oprogramowanie stanowiące przedmiot zamówienia lub jego komponent jest fabrycznie nowe i w najnowszej wersji.</w:t>
      </w:r>
    </w:p>
    <w:p w14:paraId="362E597D" w14:textId="205207F1" w:rsidR="00003F5E" w:rsidRPr="00003F5E" w:rsidRDefault="00003F5E">
      <w:pPr>
        <w:pStyle w:val="Akapitzlist"/>
        <w:numPr>
          <w:ilvl w:val="0"/>
          <w:numId w:val="49"/>
        </w:numPr>
        <w:rPr>
          <w:rFonts w:ascii="Arial" w:eastAsia="Aptos" w:hAnsi="Arial" w:cs="Arial"/>
          <w:lang w:eastAsia="en-US"/>
        </w:rPr>
      </w:pPr>
      <w:r w:rsidRPr="00003F5E">
        <w:rPr>
          <w:rFonts w:ascii="Arial" w:eastAsia="Aptos" w:hAnsi="Arial" w:cs="Arial"/>
          <w:lang w:eastAsia="en-US"/>
        </w:rPr>
        <w:t>Wykonawca oświadcza, że ani on, ani jego podwykonawcy, ani producenci dostarczanego</w:t>
      </w:r>
      <w:r w:rsidR="005F7AE3">
        <w:rPr>
          <w:rFonts w:ascii="Arial" w:eastAsia="Aptos" w:hAnsi="Arial" w:cs="Arial"/>
          <w:lang w:eastAsia="en-US"/>
        </w:rPr>
        <w:t xml:space="preserve"> oprogramowania</w:t>
      </w:r>
      <w:r w:rsidRPr="00003F5E">
        <w:rPr>
          <w:rFonts w:ascii="Arial" w:eastAsia="Aptos" w:hAnsi="Arial" w:cs="Arial"/>
          <w:lang w:eastAsia="en-US"/>
        </w:rPr>
        <w:t xml:space="preserve"> nie figurują na listach sankcyjnych prowadzonych przez Polskę (lista MSWiA), Unię Europejską, ONZ ani Stany Zjednoczone (lista OFAC).</w:t>
      </w:r>
    </w:p>
    <w:p w14:paraId="06A4626D" w14:textId="77777777" w:rsidR="00FF4D83" w:rsidRDefault="00FF4D83" w:rsidP="00FF4D83">
      <w:pPr>
        <w:suppressAutoHyphens w:val="0"/>
        <w:ind w:left="436"/>
        <w:jc w:val="both"/>
        <w:rPr>
          <w:rFonts w:ascii="Arial" w:eastAsia="Aptos" w:hAnsi="Arial" w:cs="Arial"/>
          <w:sz w:val="22"/>
          <w:szCs w:val="22"/>
          <w:lang w:eastAsia="en-US"/>
        </w:rPr>
      </w:pPr>
    </w:p>
    <w:p w14:paraId="53B33A7C" w14:textId="1BC49546" w:rsidR="00BF4772" w:rsidRPr="00BF4772" w:rsidRDefault="00FF4D83" w:rsidP="00BF4772">
      <w:pPr>
        <w:suppressAutoHyphens w:val="0"/>
        <w:ind w:left="76"/>
        <w:jc w:val="both"/>
        <w:rPr>
          <w:rFonts w:ascii="Arial" w:eastAsia="Aptos" w:hAnsi="Arial" w:cs="Arial"/>
          <w:b/>
          <w:bCs/>
          <w:sz w:val="22"/>
          <w:szCs w:val="22"/>
          <w:lang w:eastAsia="en-US"/>
        </w:rPr>
      </w:pPr>
      <w:r w:rsidRPr="00FF4D83">
        <w:rPr>
          <w:rFonts w:ascii="Arial" w:eastAsia="Aptos" w:hAnsi="Arial" w:cs="Arial"/>
          <w:b/>
          <w:bCs/>
          <w:sz w:val="22"/>
          <w:szCs w:val="22"/>
          <w:lang w:eastAsia="en-US"/>
        </w:rPr>
        <w:t xml:space="preserve">Jednocześnie, </w:t>
      </w:r>
      <w:r w:rsidR="00BF4772">
        <w:rPr>
          <w:rFonts w:ascii="Arial" w:eastAsia="Aptos" w:hAnsi="Arial" w:cs="Arial"/>
          <w:b/>
          <w:bCs/>
          <w:sz w:val="22"/>
          <w:szCs w:val="22"/>
          <w:lang w:eastAsia="en-US"/>
        </w:rPr>
        <w:t xml:space="preserve">składam </w:t>
      </w:r>
      <w:r w:rsidR="00BF4772" w:rsidRPr="00E248FE">
        <w:rPr>
          <w:rFonts w:ascii="Calibri" w:hAnsi="Calibri" w:cs="Calibri"/>
          <w:b/>
          <w:bCs/>
          <w:sz w:val="22"/>
          <w:szCs w:val="22"/>
        </w:rPr>
        <w:t>OŚWIADCZENIE</w:t>
      </w:r>
      <w:r w:rsidR="00BF477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F4772" w:rsidRPr="00E248FE">
        <w:rPr>
          <w:rFonts w:ascii="Calibri" w:hAnsi="Calibri" w:cs="Calibri"/>
          <w:b/>
          <w:bCs/>
          <w:sz w:val="22"/>
          <w:szCs w:val="22"/>
        </w:rPr>
        <w:t>O ZGODNOŚCI Z ZASADĄ „DO NO SIGNIFICANT HARM” (DNSH)</w:t>
      </w:r>
    </w:p>
    <w:p w14:paraId="1DD7775F" w14:textId="77777777" w:rsidR="00BF4772" w:rsidRPr="00E248FE" w:rsidRDefault="00BF4772" w:rsidP="00BF477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E0B468F" w14:textId="77777777" w:rsidR="00BF4772" w:rsidRPr="00BF4772" w:rsidRDefault="00BF4772" w:rsidP="00BF47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 xml:space="preserve">W związku z udziałem w postępowaniu o udzielenie zamówienia publicznego na realizację zadania </w:t>
      </w:r>
      <w:r w:rsidRPr="00BF4772">
        <w:rPr>
          <w:rFonts w:ascii="Arial" w:hAnsi="Arial" w:cs="Arial"/>
          <w:sz w:val="22"/>
          <w:szCs w:val="22"/>
        </w:rPr>
        <w:br/>
        <w:t xml:space="preserve">w ramach projektu: </w:t>
      </w:r>
      <w:r w:rsidRPr="00BF4772">
        <w:rPr>
          <w:rFonts w:ascii="Arial" w:hAnsi="Arial" w:cs="Arial"/>
          <w:b/>
          <w:bCs/>
          <w:sz w:val="22"/>
          <w:szCs w:val="22"/>
        </w:rPr>
        <w:t>„Cyfrowa Transformacja Międzyleskiego Szpitala Specjalistycznego w Warszawie”</w:t>
      </w:r>
      <w:r w:rsidRPr="00BF4772">
        <w:rPr>
          <w:rFonts w:ascii="Arial" w:hAnsi="Arial" w:cs="Arial"/>
          <w:sz w:val="22"/>
          <w:szCs w:val="22"/>
        </w:rPr>
        <w:t xml:space="preserve"> realizowanego w ramach Krajowego Planu Odbudowy i Zwiększania Odporności (Inwestycja D1.1.2)</w:t>
      </w:r>
    </w:p>
    <w:p w14:paraId="419ECDFE" w14:textId="77777777" w:rsidR="00BF4772" w:rsidRPr="00BF4772" w:rsidRDefault="00BF4772" w:rsidP="00BF47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>jako upoważniony przedstawiciel Wykonawcy, niniejszym oświadczam, że:</w:t>
      </w:r>
    </w:p>
    <w:p w14:paraId="04514E70" w14:textId="77777777" w:rsidR="00BF4772" w:rsidRPr="00BF4772" w:rsidRDefault="00BF4772">
      <w:pPr>
        <w:numPr>
          <w:ilvl w:val="0"/>
          <w:numId w:val="50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>Zaoferowany przedmiot zamówienia jest zgodny z zasadą „nieczynienia poważnych szkód” (DNSH) w rozumieniu art. 17 Rozporządzenia Parlamentu Europejskiego i Rady (UE) 2020/852. Oznacza to, że realizacja zamówienia nie wpływa negatywnie na żaden z sześciu celów środowiskowych, tj.:</w:t>
      </w:r>
    </w:p>
    <w:p w14:paraId="3E3AC4E7" w14:textId="77777777" w:rsidR="00BF4772" w:rsidRPr="00BF4772" w:rsidRDefault="00BF4772">
      <w:pPr>
        <w:numPr>
          <w:ilvl w:val="1"/>
          <w:numId w:val="50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>Łagodzenie zmian klimatu;</w:t>
      </w:r>
    </w:p>
    <w:p w14:paraId="6FA09DD1" w14:textId="77777777" w:rsidR="00BF4772" w:rsidRPr="00BF4772" w:rsidRDefault="00BF4772">
      <w:pPr>
        <w:numPr>
          <w:ilvl w:val="1"/>
          <w:numId w:val="50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>Adaptacja do zmian klimatu;</w:t>
      </w:r>
    </w:p>
    <w:p w14:paraId="7FD35B33" w14:textId="77777777" w:rsidR="00BF4772" w:rsidRPr="00BF4772" w:rsidRDefault="00BF4772">
      <w:pPr>
        <w:numPr>
          <w:ilvl w:val="1"/>
          <w:numId w:val="50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>Zrównoważone wykorzystywanie i ochrona zasobów wodnych i morskich;</w:t>
      </w:r>
    </w:p>
    <w:p w14:paraId="6A5EB287" w14:textId="77777777" w:rsidR="00BF4772" w:rsidRPr="00BF4772" w:rsidRDefault="00BF4772">
      <w:pPr>
        <w:numPr>
          <w:ilvl w:val="1"/>
          <w:numId w:val="50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>Gospodarka o obiegu zamkniętym;</w:t>
      </w:r>
    </w:p>
    <w:p w14:paraId="4DF3E0C0" w14:textId="77777777" w:rsidR="00BF4772" w:rsidRPr="00BF4772" w:rsidRDefault="00BF4772">
      <w:pPr>
        <w:numPr>
          <w:ilvl w:val="1"/>
          <w:numId w:val="50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>Zapobieganie zanieczyszczeniu i jego kontrola;</w:t>
      </w:r>
    </w:p>
    <w:p w14:paraId="2001FB52" w14:textId="77777777" w:rsidR="00BF4772" w:rsidRPr="00BF4772" w:rsidRDefault="00BF4772">
      <w:pPr>
        <w:numPr>
          <w:ilvl w:val="1"/>
          <w:numId w:val="50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>Ochrona i odbudowa bioróżnorodności i ekosystemów.</w:t>
      </w:r>
    </w:p>
    <w:p w14:paraId="2DD2D266" w14:textId="01F7556E" w:rsidR="00FF4D83" w:rsidRPr="000B3B1E" w:rsidRDefault="00BF4772" w:rsidP="000B3B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772">
        <w:rPr>
          <w:rFonts w:ascii="Arial" w:hAnsi="Arial" w:cs="Arial"/>
          <w:sz w:val="22"/>
          <w:szCs w:val="22"/>
        </w:rPr>
        <w:t xml:space="preserve">Przedmiot zamówienia nie dotyczy dostaw sprzętu a jedynie licencji i usług, które nie wpływają na zakres wykazany w rozporządzeniu lub mają pozytywny wpływ, bo poprzez wdrożenie </w:t>
      </w:r>
      <w:r w:rsidRPr="00BF4772">
        <w:rPr>
          <w:rFonts w:ascii="Arial" w:hAnsi="Arial" w:cs="Arial"/>
          <w:sz w:val="22"/>
          <w:szCs w:val="22"/>
        </w:rPr>
        <w:lastRenderedPageBreak/>
        <w:t>usług cyfrowych i zwiększenie integralności systemów dziedzinowych z centralnymi ograniczeniami zużycie papieru i energii potrzebnej na wykonywanie wydruków.</w:t>
      </w:r>
    </w:p>
    <w:p w14:paraId="3ABD38D9" w14:textId="01589718" w:rsidR="00003F5E" w:rsidRPr="00046DE9" w:rsidRDefault="00003F5E" w:rsidP="00046DE9">
      <w:pPr>
        <w:suppressAutoHyphens w:val="0"/>
        <w:spacing w:line="276" w:lineRule="auto"/>
        <w:rPr>
          <w:rFonts w:ascii="Arial" w:eastAsia="Century Gothic" w:hAnsi="Arial" w:cs="Arial"/>
          <w:color w:val="000000"/>
          <w:lang w:eastAsia="pl-PL"/>
        </w:rPr>
      </w:pPr>
    </w:p>
    <w:p w14:paraId="6D1C13A7" w14:textId="77777777" w:rsidR="00046DE9" w:rsidRPr="002C4478" w:rsidRDefault="00046DE9" w:rsidP="00046DE9">
      <w:pPr>
        <w:suppressAutoHyphens w:val="0"/>
        <w:spacing w:after="4" w:line="276" w:lineRule="auto"/>
        <w:ind w:left="-5" w:right="47" w:hanging="10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  <w:t>III. Informujemy, że:</w:t>
      </w:r>
    </w:p>
    <w:p w14:paraId="692AEAF2" w14:textId="77777777" w:rsidR="00046DE9" w:rsidRPr="002C4478" w:rsidRDefault="00046DE9">
      <w:pPr>
        <w:numPr>
          <w:ilvl w:val="0"/>
          <w:numId w:val="48"/>
        </w:numPr>
        <w:suppressAutoHyphens w:val="0"/>
        <w:spacing w:after="24" w:line="276" w:lineRule="auto"/>
        <w:ind w:left="426"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bookmarkStart w:id="3" w:name="_Hlk83628503"/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Osobą odpowiedzialną za realizację umowy ze strony Wykonawcy jest:</w:t>
      </w:r>
    </w:p>
    <w:p w14:paraId="2E843ABB" w14:textId="77777777" w:rsidR="00046DE9" w:rsidRPr="002C4478" w:rsidRDefault="00046DE9" w:rsidP="00046DE9">
      <w:pPr>
        <w:suppressAutoHyphens w:val="0"/>
        <w:spacing w:after="24" w:line="276" w:lineRule="auto"/>
        <w:ind w:left="426"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Imię i nazwisko: …………………………….………</w:t>
      </w:r>
      <w:bookmarkStart w:id="4" w:name="_Hlk83627794"/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………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</w:p>
    <w:p w14:paraId="21CDD23B" w14:textId="77777777" w:rsidR="00046DE9" w:rsidRPr="002C4478" w:rsidRDefault="00046DE9" w:rsidP="00046DE9">
      <w:pPr>
        <w:suppressAutoHyphens w:val="0"/>
        <w:spacing w:after="24" w:line="276" w:lineRule="auto"/>
        <w:ind w:left="426"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nr tel.: ……..………………………………………………… 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</w:p>
    <w:p w14:paraId="7006E10C" w14:textId="77777777" w:rsidR="00046DE9" w:rsidRPr="002C4478" w:rsidRDefault="00046DE9" w:rsidP="00046DE9">
      <w:pPr>
        <w:suppressAutoHyphens w:val="0"/>
        <w:spacing w:after="24" w:line="276" w:lineRule="auto"/>
        <w:ind w:left="426"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adres e-mail: ……………………………………………….. </w:t>
      </w:r>
      <w:bookmarkStart w:id="5" w:name="_Hlk88827933"/>
      <w:bookmarkStart w:id="6" w:name="_Hlk83627851"/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  <w:bookmarkEnd w:id="5"/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 </w:t>
      </w:r>
      <w:bookmarkEnd w:id="4"/>
      <w:bookmarkEnd w:id="6"/>
    </w:p>
    <w:p w14:paraId="23A2825C" w14:textId="77777777" w:rsidR="0085314E" w:rsidRDefault="00046DE9">
      <w:pPr>
        <w:numPr>
          <w:ilvl w:val="0"/>
          <w:numId w:val="48"/>
        </w:numPr>
        <w:suppressAutoHyphens w:val="0"/>
        <w:spacing w:after="24" w:line="276" w:lineRule="auto"/>
        <w:ind w:left="426"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Wykonawca wyznacza ……………………………………………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, </w:t>
      </w:r>
    </w:p>
    <w:p w14:paraId="52F46B5D" w14:textId="3144489D" w:rsidR="00046DE9" w:rsidRPr="002C4478" w:rsidRDefault="00046DE9" w:rsidP="0085314E">
      <w:pPr>
        <w:suppressAutoHyphens w:val="0"/>
        <w:spacing w:after="24" w:line="276" w:lineRule="auto"/>
        <w:ind w:left="426"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proofErr w:type="spellStart"/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tel</w:t>
      </w:r>
      <w:proofErr w:type="spellEnd"/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 .………………………….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 xml:space="preserve"> 1)</w:t>
      </w: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  do kierowania pracami stanowiącymi przedmiot umowy.</w:t>
      </w:r>
    </w:p>
    <w:p w14:paraId="05C7BF1B" w14:textId="77777777" w:rsidR="00046DE9" w:rsidRPr="002C4478" w:rsidRDefault="00046DE9">
      <w:pPr>
        <w:numPr>
          <w:ilvl w:val="0"/>
          <w:numId w:val="48"/>
        </w:numPr>
        <w:suppressAutoHyphens w:val="0"/>
        <w:spacing w:after="24" w:line="276" w:lineRule="auto"/>
        <w:ind w:left="426" w:right="1051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bookmarkStart w:id="7" w:name="_Hlk83628126"/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Dane </w:t>
      </w:r>
      <w:bookmarkStart w:id="8" w:name="_Hlk83629039"/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osób/osoby wskazanych do podpisania umowy ze strony Wykonawcy</w:t>
      </w:r>
      <w:bookmarkEnd w:id="8"/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:</w:t>
      </w:r>
    </w:p>
    <w:p w14:paraId="5AFB2CFF" w14:textId="77777777" w:rsidR="00046DE9" w:rsidRPr="002C4478" w:rsidRDefault="00046DE9" w:rsidP="00046DE9">
      <w:pPr>
        <w:suppressAutoHyphens w:val="0"/>
        <w:spacing w:after="24" w:line="276" w:lineRule="auto"/>
        <w:ind w:left="426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Imię i nazwisko: …………………………………………………… 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  , </w:t>
      </w:r>
    </w:p>
    <w:p w14:paraId="70FA29B2" w14:textId="77777777" w:rsidR="00046DE9" w:rsidRPr="002C4478" w:rsidRDefault="00046DE9" w:rsidP="00046DE9">
      <w:pPr>
        <w:suppressAutoHyphens w:val="0"/>
        <w:spacing w:after="24" w:line="276" w:lineRule="auto"/>
        <w:ind w:left="426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nr tel.: ……..………………………………………………… 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</w:p>
    <w:p w14:paraId="481E838E" w14:textId="77777777" w:rsidR="00046DE9" w:rsidRPr="002C4478" w:rsidRDefault="00046DE9" w:rsidP="00046DE9">
      <w:pPr>
        <w:suppressAutoHyphens w:val="0"/>
        <w:spacing w:after="24" w:line="276" w:lineRule="auto"/>
        <w:ind w:left="426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 xml:space="preserve">adres e-mail: ……………………………………………….. 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</w:p>
    <w:p w14:paraId="55A9BC05" w14:textId="77777777" w:rsidR="00046DE9" w:rsidRPr="002C4478" w:rsidRDefault="00046DE9" w:rsidP="00046DE9">
      <w:pPr>
        <w:suppressAutoHyphens w:val="0"/>
        <w:spacing w:after="24" w:line="276" w:lineRule="auto"/>
        <w:ind w:left="426"/>
        <w:jc w:val="both"/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działający na podstawie …………………………………………………..……………………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</w:p>
    <w:bookmarkEnd w:id="7"/>
    <w:p w14:paraId="3E98C8C2" w14:textId="237096C2" w:rsidR="0085314E" w:rsidRPr="0085314E" w:rsidRDefault="00046DE9">
      <w:pPr>
        <w:numPr>
          <w:ilvl w:val="0"/>
          <w:numId w:val="48"/>
        </w:numPr>
        <w:suppressAutoHyphens w:val="0"/>
        <w:spacing w:after="18" w:line="276" w:lineRule="auto"/>
        <w:ind w:left="426" w:right="2"/>
        <w:jc w:val="both"/>
        <w:rPr>
          <w:rFonts w:ascii="Arial" w:eastAsia="Century Gothic" w:hAnsi="Arial" w:cs="Arial"/>
          <w:color w:val="000000"/>
          <w:sz w:val="22"/>
          <w:szCs w:val="22"/>
          <w:lang w:eastAsia="pl-PL"/>
        </w:rPr>
      </w:pPr>
      <w:r w:rsidRPr="002C4478">
        <w:rPr>
          <w:rFonts w:ascii="Arial" w:eastAsia="Century Gothic" w:hAnsi="Arial" w:cs="Arial"/>
          <w:color w:val="000000"/>
          <w:sz w:val="22"/>
          <w:szCs w:val="22"/>
          <w:lang w:eastAsia="pl-PL"/>
        </w:rPr>
        <w:t>Numer rachunku bankowego Wykonawcy ……………………………………………………</w:t>
      </w:r>
      <w:r w:rsidRPr="002C4478">
        <w:rPr>
          <w:rFonts w:ascii="Arial" w:eastAsia="Century Gothic" w:hAnsi="Arial" w:cs="Arial"/>
          <w:color w:val="000000"/>
          <w:sz w:val="22"/>
          <w:szCs w:val="22"/>
          <w:vertAlign w:val="superscript"/>
          <w:lang w:eastAsia="pl-PL"/>
        </w:rPr>
        <w:t>1)</w:t>
      </w:r>
      <w:bookmarkEnd w:id="3"/>
    </w:p>
    <w:p w14:paraId="432ADB65" w14:textId="50B1D367" w:rsidR="00835C3D" w:rsidRPr="009941BE" w:rsidRDefault="00A41E0E" w:rsidP="009941BE">
      <w:pPr>
        <w:spacing w:before="120"/>
        <w:ind w:right="23"/>
        <w:jc w:val="both"/>
        <w:rPr>
          <w:rFonts w:ascii="Arial" w:eastAsia="Arial" w:hAnsi="Arial" w:cs="Arial"/>
        </w:rPr>
      </w:pPr>
      <w:r w:rsidRPr="008B5EEF">
        <w:rPr>
          <w:rFonts w:ascii="Arial" w:hAnsi="Arial" w:cs="Arial"/>
          <w:sz w:val="18"/>
          <w:u w:val="single"/>
          <w:lang w:eastAsia="ar-SA"/>
        </w:rPr>
        <w:t>**** wskazać, czego dotyczy obowiązek podatkowy oraz kwota w zł.</w:t>
      </w:r>
      <w:r w:rsidRPr="00960B40">
        <w:rPr>
          <w:rFonts w:ascii="Arial" w:eastAsia="Arial" w:hAnsi="Arial" w:cs="Arial"/>
        </w:rPr>
        <w:t>* - niepotrzebne skreślić</w:t>
      </w:r>
    </w:p>
    <w:bookmarkEnd w:id="0"/>
    <w:p w14:paraId="384A547E" w14:textId="77777777" w:rsidR="00D9476D" w:rsidRDefault="00D9476D" w:rsidP="00D9476D">
      <w:pPr>
        <w:spacing w:before="120"/>
        <w:rPr>
          <w:rFonts w:ascii="Arial" w:eastAsia="Arial" w:hAnsi="Arial" w:cs="Arial"/>
        </w:rPr>
      </w:pPr>
    </w:p>
    <w:p w14:paraId="09F06B9C" w14:textId="77777777" w:rsidR="0085314E" w:rsidRDefault="0085314E" w:rsidP="00D9476D">
      <w:pPr>
        <w:spacing w:before="120"/>
        <w:rPr>
          <w:rFonts w:ascii="Arial" w:eastAsia="Arial" w:hAnsi="Arial" w:cs="Arial"/>
        </w:rPr>
      </w:pPr>
    </w:p>
    <w:p w14:paraId="719E64DB" w14:textId="77777777" w:rsidR="0085314E" w:rsidRPr="00960B40" w:rsidRDefault="0085314E" w:rsidP="00D9476D">
      <w:pPr>
        <w:spacing w:before="120"/>
        <w:rPr>
          <w:rFonts w:ascii="Arial" w:eastAsia="Arial" w:hAnsi="Arial" w:cs="Arial"/>
        </w:rPr>
      </w:pPr>
    </w:p>
    <w:p w14:paraId="16982EC2" w14:textId="77777777" w:rsidR="00D9476D" w:rsidRPr="00960B40" w:rsidRDefault="00D9476D" w:rsidP="00D9476D">
      <w:pPr>
        <w:spacing w:before="120"/>
        <w:jc w:val="right"/>
        <w:rPr>
          <w:rFonts w:ascii="ArialMT" w:eastAsia="Arial" w:hAnsi="ArialMT" w:cs="Arial"/>
        </w:rPr>
      </w:pPr>
      <w:r w:rsidRPr="00960B40">
        <w:rPr>
          <w:rFonts w:ascii="ArialMT" w:eastAsia="Arial" w:hAnsi="ArialMT" w:cs="Arial"/>
        </w:rPr>
        <w:t>............................................................</w:t>
      </w:r>
    </w:p>
    <w:p w14:paraId="334AFB53" w14:textId="5F6C1F75" w:rsidR="00A070AE" w:rsidRPr="009941BE" w:rsidRDefault="00D9476D" w:rsidP="009941BE">
      <w:pPr>
        <w:spacing w:before="120"/>
        <w:ind w:left="5664"/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35C3D">
        <w:rPr>
          <w:rFonts w:ascii="Arial" w:eastAsia="Arial" w:hAnsi="Arial" w:cs="Arial"/>
          <w:sz w:val="18"/>
          <w:szCs w:val="18"/>
        </w:rPr>
        <w:t xml:space="preserve"> </w:t>
      </w:r>
      <w:r w:rsidRPr="00835C3D">
        <w:rPr>
          <w:rFonts w:ascii="Arial" w:eastAsia="Arial" w:hAnsi="Arial" w:cs="Arial"/>
          <w:i/>
          <w:color w:val="FF0000"/>
          <w:sz w:val="18"/>
          <w:szCs w:val="18"/>
        </w:rPr>
        <w:t xml:space="preserve">kwalifikowany </w:t>
      </w:r>
      <w:r w:rsidRPr="00835C3D">
        <w:rPr>
          <w:rFonts w:ascii="Arial" w:eastAsia="Arial" w:hAnsi="Arial" w:cs="Arial"/>
          <w:b/>
          <w:i/>
          <w:color w:val="FF0000"/>
          <w:sz w:val="18"/>
          <w:szCs w:val="18"/>
          <w:u w:val="single"/>
        </w:rPr>
        <w:t>podpis elektroniczny</w:t>
      </w:r>
      <w:r w:rsidRPr="00835C3D">
        <w:rPr>
          <w:rFonts w:ascii="Arial" w:eastAsia="Arial" w:hAnsi="Arial" w:cs="Arial"/>
          <w:i/>
          <w:color w:val="FF0000"/>
          <w:sz w:val="18"/>
          <w:szCs w:val="18"/>
        </w:rPr>
        <w:t xml:space="preserve"> upoważnionego przedstawiciela uprawnionego do reprezentacji podmiot</w:t>
      </w:r>
      <w:r w:rsidR="00F37AD0">
        <w:rPr>
          <w:rFonts w:ascii="Arial" w:eastAsia="Arial" w:hAnsi="Arial" w:cs="Arial"/>
          <w:i/>
          <w:color w:val="FF0000"/>
          <w:sz w:val="18"/>
          <w:szCs w:val="18"/>
        </w:rPr>
        <w:t>u</w:t>
      </w:r>
    </w:p>
    <w:p w14:paraId="5E985F70" w14:textId="77777777" w:rsidR="00A070AE" w:rsidRPr="00A070AE" w:rsidRDefault="00A070AE" w:rsidP="00A070AE">
      <w:pPr>
        <w:tabs>
          <w:tab w:val="left" w:pos="3240"/>
        </w:tabs>
        <w:spacing w:line="276" w:lineRule="auto"/>
        <w:jc w:val="both"/>
        <w:rPr>
          <w:rFonts w:ascii="Arial" w:hAnsi="Arial" w:cs="Arial"/>
        </w:rPr>
      </w:pPr>
    </w:p>
    <w:p w14:paraId="1692460C" w14:textId="77777777" w:rsidR="00A070AE" w:rsidRPr="00A070AE" w:rsidRDefault="00A070AE" w:rsidP="00A070AE">
      <w:pPr>
        <w:widowControl w:val="0"/>
        <w:suppressAutoHyphens w:val="0"/>
        <w:rPr>
          <w:rFonts w:asciiTheme="minorHAnsi" w:hAnsiTheme="minorHAnsi" w:cstheme="minorHAnsi"/>
          <w:sz w:val="22"/>
          <w:szCs w:val="22"/>
        </w:rPr>
      </w:pPr>
      <w:bookmarkStart w:id="9" w:name="_headingh.gjdgxs"/>
      <w:bookmarkStart w:id="10" w:name="_heading=h.44sinio" w:colFirst="0" w:colLast="0"/>
      <w:bookmarkStart w:id="11" w:name="_heading=h.26in1rg" w:colFirst="0" w:colLast="0"/>
      <w:bookmarkStart w:id="12" w:name="_heading=h.1ksv4uv" w:colFirst="0" w:colLast="0"/>
      <w:bookmarkStart w:id="13" w:name="_heading=h.3znysh7" w:colFirst="0" w:colLast="0"/>
      <w:bookmarkStart w:id="14" w:name="_heading=h.2et92p0" w:colFirst="0" w:colLast="0"/>
      <w:bookmarkStart w:id="15" w:name="_heading=h.tyjcwt" w:colFirst="0" w:colLast="0"/>
      <w:bookmarkStart w:id="16" w:name="_heading=h.3rdcrjn" w:colFirst="0" w:colLast="0"/>
      <w:bookmarkStart w:id="17" w:name="_heading=h.2jxsxqh" w:colFirst="0" w:colLast="0"/>
      <w:bookmarkStart w:id="18" w:name="_heading=h.4d34og8" w:colFirst="0" w:colLast="0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0DB85D2" w14:textId="77777777" w:rsidR="004F10DE" w:rsidRDefault="004F10DE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7FA30E34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1048F572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5089B0A1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2AE2A555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56E1B907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65D0111B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2EC3D562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3EA9230E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5547C51D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6DEF64BF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4F470961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6DB526B3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1B423087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</w:pPr>
    </w:p>
    <w:p w14:paraId="3D79A6C8" w14:textId="77777777" w:rsidR="002E55D5" w:rsidRDefault="002E55D5" w:rsidP="002C4478">
      <w:pPr>
        <w:suppressAutoHyphens w:val="0"/>
        <w:spacing w:after="24" w:line="247" w:lineRule="auto"/>
        <w:ind w:right="-2"/>
        <w:rPr>
          <w:rFonts w:ascii="Arial" w:eastAsia="Century Gothic" w:hAnsi="Arial" w:cs="Arial"/>
          <w:b/>
          <w:color w:val="000000"/>
          <w:sz w:val="22"/>
          <w:szCs w:val="22"/>
          <w:lang w:eastAsia="pl-PL"/>
        </w:rPr>
        <w:sectPr w:rsidR="002E55D5" w:rsidSect="0072094E">
          <w:headerReference w:type="default" r:id="rId14"/>
          <w:headerReference w:type="first" r:id="rId15"/>
          <w:pgSz w:w="11910" w:h="16840"/>
          <w:pgMar w:top="1418" w:right="1418" w:bottom="1418" w:left="1418" w:header="510" w:footer="737" w:gutter="0"/>
          <w:cols w:space="708"/>
          <w:titlePg/>
          <w:docGrid w:linePitch="299"/>
        </w:sectPr>
      </w:pPr>
    </w:p>
    <w:p w14:paraId="7F002104" w14:textId="7B63B2F9" w:rsidR="008C4315" w:rsidRPr="008C4315" w:rsidRDefault="008C4315" w:rsidP="008C4315">
      <w:pPr>
        <w:tabs>
          <w:tab w:val="left" w:pos="2496"/>
        </w:tabs>
        <w:rPr>
          <w:rFonts w:ascii="Arial" w:eastAsia="Arial MT" w:hAnsi="Arial" w:cs="Arial"/>
          <w:sz w:val="22"/>
          <w:szCs w:val="22"/>
          <w:lang w:eastAsia="pl-PL"/>
        </w:rPr>
        <w:sectPr w:rsidR="008C4315" w:rsidRPr="008C4315" w:rsidSect="004F10DE">
          <w:pgSz w:w="16840" w:h="11910" w:orient="landscape"/>
          <w:pgMar w:top="1418" w:right="1418" w:bottom="1418" w:left="1418" w:header="510" w:footer="737" w:gutter="0"/>
          <w:cols w:space="708"/>
          <w:titlePg/>
          <w:docGrid w:linePitch="299"/>
        </w:sectPr>
      </w:pPr>
    </w:p>
    <w:p w14:paraId="128819C7" w14:textId="77777777" w:rsidR="00C62E8E" w:rsidRPr="00C62E8E" w:rsidRDefault="00C62E8E" w:rsidP="002C4478">
      <w:pPr>
        <w:widowControl w:val="0"/>
        <w:suppressAutoHyphens w:val="0"/>
        <w:ind w:left="5664" w:firstLine="708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lastRenderedPageBreak/>
        <w:t>Załącznik nr 5 do SWZ</w:t>
      </w:r>
    </w:p>
    <w:p w14:paraId="0A51A616" w14:textId="77777777" w:rsidR="00C62E8E" w:rsidRPr="00C62E8E" w:rsidRDefault="009D5250" w:rsidP="00C62E8E">
      <w:pPr>
        <w:widowControl w:val="0"/>
        <w:suppressAutoHyphens w:val="0"/>
        <w:autoSpaceDE w:val="0"/>
        <w:autoSpaceDN w:val="0"/>
        <w:adjustRightInd w:val="0"/>
        <w:spacing w:before="7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  <w:r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t>Międzyleski Szpital Specjalistyczny</w:t>
      </w:r>
      <w:r w:rsidR="00C62E8E" w:rsidRPr="00C62E8E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br/>
      </w:r>
      <w:r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t>ul. Bursztynowa 2</w:t>
      </w:r>
      <w:r w:rsidR="00C62E8E" w:rsidRPr="00C62E8E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t xml:space="preserve">, </w:t>
      </w:r>
      <w:r w:rsidRPr="00FA0E8D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04-749 Warszawa</w:t>
      </w:r>
    </w:p>
    <w:p w14:paraId="795D55B5" w14:textId="77777777" w:rsidR="00C62E8E" w:rsidRPr="00C62E8E" w:rsidRDefault="00C62E8E" w:rsidP="00C62E8E">
      <w:pPr>
        <w:widowControl w:val="0"/>
        <w:suppressAutoHyphens w:val="0"/>
        <w:spacing w:line="260" w:lineRule="atLeast"/>
        <w:jc w:val="both"/>
        <w:rPr>
          <w:rFonts w:ascii="ArialMT" w:eastAsia="Calibri" w:hAnsi="ArialMT" w:cs="Arial"/>
          <w:i/>
          <w:sz w:val="22"/>
          <w:szCs w:val="22"/>
          <w:lang w:eastAsia="en-US"/>
        </w:rPr>
      </w:pPr>
    </w:p>
    <w:p w14:paraId="0CADF80B" w14:textId="77777777" w:rsidR="00C62E8E" w:rsidRPr="00C62E8E" w:rsidRDefault="00C62E8E" w:rsidP="00C62E8E">
      <w:pPr>
        <w:widowControl w:val="0"/>
        <w:suppressAutoHyphens w:val="0"/>
        <w:spacing w:line="260" w:lineRule="atLeast"/>
        <w:jc w:val="both"/>
        <w:rPr>
          <w:rFonts w:ascii="ArialMT" w:eastAsia="Calibri" w:hAnsi="ArialMT" w:cs="Arial"/>
          <w:i/>
          <w:sz w:val="22"/>
          <w:szCs w:val="22"/>
          <w:lang w:eastAsia="en-US"/>
        </w:rPr>
      </w:pPr>
    </w:p>
    <w:p w14:paraId="09117812" w14:textId="77777777" w:rsidR="00C62E8E" w:rsidRPr="00C62E8E" w:rsidRDefault="00C62E8E" w:rsidP="00C62E8E">
      <w:pPr>
        <w:widowControl w:val="0"/>
        <w:suppressAutoHyphens w:val="0"/>
        <w:spacing w:line="260" w:lineRule="atLeast"/>
        <w:ind w:left="5672"/>
        <w:jc w:val="both"/>
        <w:rPr>
          <w:rFonts w:ascii="Arial" w:eastAsia="Calibri" w:hAnsi="Arial" w:cs="Arial"/>
          <w:i/>
          <w:lang w:eastAsia="en-US"/>
        </w:rPr>
      </w:pPr>
      <w:r w:rsidRPr="00C62E8E">
        <w:rPr>
          <w:rFonts w:ascii="Arial" w:eastAsia="Calibri" w:hAnsi="Arial" w:cs="Arial"/>
          <w:i/>
          <w:lang w:eastAsia="en-US"/>
        </w:rPr>
        <w:t>Wykonawca:</w:t>
      </w:r>
    </w:p>
    <w:p w14:paraId="7E37F53F" w14:textId="77777777" w:rsidR="00C62E8E" w:rsidRPr="00C62E8E" w:rsidRDefault="00C62E8E" w:rsidP="00C62E8E">
      <w:pPr>
        <w:widowControl w:val="0"/>
        <w:suppressAutoHyphens w:val="0"/>
        <w:spacing w:line="260" w:lineRule="atLeast"/>
        <w:ind w:left="5672"/>
        <w:jc w:val="both"/>
        <w:rPr>
          <w:rFonts w:ascii="Arial" w:eastAsia="Calibri" w:hAnsi="Arial" w:cs="Arial"/>
          <w:i/>
          <w:lang w:eastAsia="en-US"/>
        </w:rPr>
      </w:pPr>
      <w:r w:rsidRPr="00C62E8E">
        <w:rPr>
          <w:rFonts w:ascii="Arial" w:eastAsia="Calibri" w:hAnsi="Arial" w:cs="Arial"/>
          <w:i/>
          <w:lang w:eastAsia="en-US"/>
        </w:rPr>
        <w:t>………………………………….</w:t>
      </w:r>
    </w:p>
    <w:p w14:paraId="43C86042" w14:textId="77777777" w:rsidR="00C62E8E" w:rsidRPr="00C62E8E" w:rsidRDefault="00C62E8E" w:rsidP="00C62E8E">
      <w:pPr>
        <w:widowControl w:val="0"/>
        <w:suppressAutoHyphens w:val="0"/>
        <w:spacing w:line="260" w:lineRule="atLeast"/>
        <w:ind w:left="5672"/>
        <w:jc w:val="both"/>
        <w:rPr>
          <w:rFonts w:ascii="Arial" w:eastAsia="Calibri" w:hAnsi="Arial" w:cs="Arial"/>
          <w:i/>
          <w:lang w:eastAsia="en-US"/>
        </w:rPr>
      </w:pPr>
      <w:r w:rsidRPr="00C62E8E">
        <w:rPr>
          <w:rFonts w:ascii="Arial" w:eastAsia="Calibri" w:hAnsi="Arial" w:cs="Arial"/>
          <w:i/>
          <w:lang w:eastAsia="en-US"/>
        </w:rPr>
        <w:t>…………………………………..</w:t>
      </w:r>
    </w:p>
    <w:p w14:paraId="79218CE1" w14:textId="77777777" w:rsidR="00C62E8E" w:rsidRPr="00C62E8E" w:rsidRDefault="00C62E8E" w:rsidP="00C62E8E">
      <w:pPr>
        <w:widowControl w:val="0"/>
        <w:suppressAutoHyphens w:val="0"/>
        <w:spacing w:line="260" w:lineRule="atLeast"/>
        <w:ind w:left="5672"/>
        <w:jc w:val="both"/>
        <w:rPr>
          <w:rFonts w:ascii="Arial" w:eastAsia="Calibri" w:hAnsi="Arial" w:cs="Arial"/>
          <w:i/>
          <w:lang w:eastAsia="en-US"/>
        </w:rPr>
      </w:pPr>
      <w:r w:rsidRPr="00C62E8E">
        <w:rPr>
          <w:rFonts w:ascii="Arial" w:eastAsia="Calibri" w:hAnsi="Arial" w:cs="Arial"/>
          <w:i/>
          <w:lang w:eastAsia="en-US"/>
        </w:rPr>
        <w:t>reprezentowany przez:</w:t>
      </w:r>
    </w:p>
    <w:p w14:paraId="172689D4" w14:textId="77777777" w:rsidR="00C62E8E" w:rsidRPr="00C62E8E" w:rsidRDefault="00C62E8E" w:rsidP="00C62E8E">
      <w:pPr>
        <w:widowControl w:val="0"/>
        <w:suppressAutoHyphens w:val="0"/>
        <w:spacing w:line="260" w:lineRule="atLeast"/>
        <w:ind w:left="5672"/>
        <w:jc w:val="both"/>
        <w:rPr>
          <w:rFonts w:ascii="Arial" w:eastAsia="Calibri" w:hAnsi="Arial" w:cs="Arial"/>
          <w:i/>
          <w:lang w:eastAsia="en-US"/>
        </w:rPr>
      </w:pPr>
      <w:r w:rsidRPr="00C62E8E">
        <w:rPr>
          <w:rFonts w:ascii="Arial" w:eastAsia="Calibri" w:hAnsi="Arial" w:cs="Arial"/>
          <w:i/>
          <w:lang w:eastAsia="en-US"/>
        </w:rPr>
        <w:t>……………………………………</w:t>
      </w:r>
    </w:p>
    <w:p w14:paraId="3C8247AF" w14:textId="77777777" w:rsidR="00C62E8E" w:rsidRPr="00C62E8E" w:rsidRDefault="00C62E8E" w:rsidP="00C62E8E">
      <w:pPr>
        <w:widowControl w:val="0"/>
        <w:suppressAutoHyphens w:val="0"/>
        <w:spacing w:line="260" w:lineRule="atLeast"/>
        <w:ind w:left="5672"/>
        <w:jc w:val="both"/>
        <w:rPr>
          <w:rFonts w:ascii="Arial" w:eastAsia="Calibri" w:hAnsi="Arial" w:cs="Arial"/>
          <w:i/>
          <w:lang w:eastAsia="en-US"/>
        </w:rPr>
      </w:pPr>
      <w:r w:rsidRPr="00C62E8E">
        <w:rPr>
          <w:rFonts w:ascii="Arial" w:eastAsia="Calibri" w:hAnsi="Arial" w:cs="Arial"/>
          <w:i/>
          <w:lang w:eastAsia="en-US"/>
        </w:rPr>
        <w:t>…………………………………….</w:t>
      </w:r>
    </w:p>
    <w:p w14:paraId="6D04CADB" w14:textId="77777777" w:rsidR="00C62E8E" w:rsidRPr="00C62E8E" w:rsidRDefault="00C62E8E" w:rsidP="00C62E8E">
      <w:pPr>
        <w:widowControl w:val="0"/>
        <w:suppressAutoHyphens w:val="0"/>
        <w:spacing w:line="260" w:lineRule="atLeast"/>
        <w:ind w:left="5672"/>
        <w:jc w:val="both"/>
        <w:rPr>
          <w:rFonts w:ascii="Arial" w:eastAsia="Calibri" w:hAnsi="Arial" w:cs="Arial"/>
          <w:i/>
          <w:lang w:eastAsia="en-US"/>
        </w:rPr>
      </w:pPr>
      <w:r w:rsidRPr="00C62E8E">
        <w:rPr>
          <w:rFonts w:ascii="Arial" w:eastAsia="Calibri" w:hAnsi="Arial" w:cs="Arial"/>
          <w:i/>
          <w:lang w:eastAsia="en-US"/>
        </w:rPr>
        <w:t>(imię, nazwisko, stanowisko/podstawa do  reprezentacji)</w:t>
      </w:r>
    </w:p>
    <w:p w14:paraId="6BE71BEE" w14:textId="77777777" w:rsidR="00C62E8E" w:rsidRPr="00C62E8E" w:rsidRDefault="00C62E8E" w:rsidP="00C62E8E">
      <w:pPr>
        <w:widowControl w:val="0"/>
        <w:suppressAutoHyphens w:val="0"/>
        <w:spacing w:line="260" w:lineRule="atLeast"/>
        <w:ind w:left="5672"/>
        <w:jc w:val="both"/>
        <w:rPr>
          <w:rFonts w:ascii="ArialMT" w:eastAsia="Calibri" w:hAnsi="ArialMT" w:cs="Arial"/>
          <w:i/>
          <w:lang w:eastAsia="en-US"/>
        </w:rPr>
      </w:pPr>
    </w:p>
    <w:p w14:paraId="1C277AB7" w14:textId="77777777" w:rsidR="00C62E8E" w:rsidRPr="00C62E8E" w:rsidRDefault="00C62E8E" w:rsidP="00C62E8E">
      <w:pPr>
        <w:widowControl w:val="0"/>
        <w:suppressAutoHyphens w:val="0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 w:rsidRPr="00C62E8E">
        <w:rPr>
          <w:rFonts w:ascii="Arial" w:eastAsia="Calibri" w:hAnsi="Arial" w:cs="Arial"/>
          <w:b/>
          <w:color w:val="FFFFFF"/>
          <w:sz w:val="22"/>
          <w:szCs w:val="22"/>
          <w:vertAlign w:val="superscript"/>
          <w:lang w:eastAsia="en-US"/>
        </w:rPr>
        <w:footnoteReference w:id="1"/>
      </w:r>
    </w:p>
    <w:p w14:paraId="319B7EB2" w14:textId="77777777" w:rsidR="00C62E8E" w:rsidRPr="00C62E8E" w:rsidRDefault="00C62E8E" w:rsidP="00C62E8E">
      <w:pPr>
        <w:widowControl w:val="0"/>
        <w:suppressAutoHyphens w:val="0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 xml:space="preserve">O PRZYNALEŻNOŚCI / BRAKU PRZYNALEŻNOŚCI </w:t>
      </w:r>
    </w:p>
    <w:p w14:paraId="35583FB1" w14:textId="77777777" w:rsidR="00C62E8E" w:rsidRPr="00C62E8E" w:rsidRDefault="00C62E8E" w:rsidP="00C62E8E">
      <w:pPr>
        <w:widowControl w:val="0"/>
        <w:suppressAutoHyphens w:val="0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 xml:space="preserve">DO GRUPY KAPITAŁOWEJ </w:t>
      </w:r>
    </w:p>
    <w:p w14:paraId="18A0CE43" w14:textId="77777777" w:rsidR="00E2049B" w:rsidRPr="00E2049B" w:rsidRDefault="00C62E8E" w:rsidP="00E2049B">
      <w:pPr>
        <w:suppressAutoHyphens w:val="0"/>
        <w:spacing w:line="360" w:lineRule="auto"/>
        <w:rPr>
          <w:rFonts w:ascii="Calibri" w:hAnsi="Calibri" w:cs="Calibri"/>
          <w:b/>
          <w:sz w:val="24"/>
          <w:szCs w:val="24"/>
          <w:lang w:eastAsia="pl-PL"/>
        </w:rPr>
      </w:pPr>
      <w:r w:rsidRPr="00C62E8E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</w:t>
      </w:r>
      <w:r w:rsidRPr="00C62E8E">
        <w:rPr>
          <w:rFonts w:ascii="Arial" w:eastAsia="Calibri" w:hAnsi="Arial" w:cs="Arial"/>
          <w:color w:val="0000FF"/>
          <w:sz w:val="22"/>
          <w:szCs w:val="22"/>
          <w:lang w:eastAsia="en-US"/>
        </w:rPr>
        <w:t>.</w:t>
      </w:r>
      <w:r w:rsidRPr="00C62E8E">
        <w:rPr>
          <w:rFonts w:ascii="Arial" w:eastAsia="Arial MT" w:hAnsi="Arial" w:cs="Arial"/>
          <w:b/>
          <w:color w:val="0000FF"/>
          <w:sz w:val="22"/>
          <w:szCs w:val="22"/>
          <w:lang w:eastAsia="pl-PL"/>
        </w:rPr>
        <w:t xml:space="preserve"> </w:t>
      </w:r>
    </w:p>
    <w:p w14:paraId="0028BF19" w14:textId="67BB7D11" w:rsidR="00E2049B" w:rsidRPr="00E2049B" w:rsidRDefault="00E2049B" w:rsidP="00E2049B">
      <w:pPr>
        <w:suppressAutoHyphens w:val="0"/>
        <w:spacing w:line="360" w:lineRule="auto"/>
        <w:rPr>
          <w:rFonts w:ascii="Calibri" w:hAnsi="Calibri" w:cs="Calibri"/>
          <w:b/>
          <w:bCs/>
          <w:sz w:val="24"/>
          <w:szCs w:val="24"/>
          <w:lang w:eastAsia="pl-PL"/>
        </w:rPr>
      </w:pPr>
      <w:bookmarkStart w:id="19" w:name="_Hlk218770752"/>
      <w:r w:rsidRPr="00E2049B">
        <w:rPr>
          <w:rFonts w:ascii="Calibri" w:hAnsi="Calibri" w:cs="Calibri"/>
          <w:b/>
          <w:sz w:val="24"/>
          <w:szCs w:val="24"/>
          <w:lang w:eastAsia="pl-PL"/>
        </w:rPr>
        <w:t>„</w:t>
      </w:r>
      <w:r w:rsidRPr="00E2049B">
        <w:rPr>
          <w:rFonts w:ascii="Calibri" w:hAnsi="Calibri" w:cs="Calibri"/>
          <w:b/>
          <w:bCs/>
          <w:sz w:val="24"/>
          <w:szCs w:val="24"/>
          <w:lang w:eastAsia="pl-PL"/>
        </w:rPr>
        <w:t xml:space="preserve">Rozbudowa systemów informatycznych Szpitala”.  Projekt KPO </w:t>
      </w:r>
      <w:r w:rsidR="002C4478">
        <w:rPr>
          <w:rFonts w:ascii="Calibri" w:hAnsi="Calibri" w:cs="Calibri"/>
          <w:b/>
          <w:bCs/>
          <w:sz w:val="24"/>
          <w:szCs w:val="24"/>
          <w:lang w:eastAsia="pl-PL"/>
        </w:rPr>
        <w:t>„</w:t>
      </w:r>
      <w:r w:rsidRPr="00E2049B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Cyfrowa transformacja Międzyleskiego Szpitala Specjalistycznego w Warszawie</w:t>
      </w:r>
      <w:r w:rsidR="002C4478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”</w:t>
      </w:r>
    </w:p>
    <w:bookmarkEnd w:id="19"/>
    <w:p w14:paraId="159038A7" w14:textId="52AB49E8" w:rsidR="00C62E8E" w:rsidRPr="00077821" w:rsidRDefault="009525C4" w:rsidP="00C62E8E">
      <w:pPr>
        <w:widowControl w:val="0"/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sz w:val="22"/>
          <w:szCs w:val="22"/>
          <w:lang w:eastAsia="pl-PL"/>
        </w:rPr>
      </w:pPr>
      <w:r>
        <w:rPr>
          <w:rFonts w:ascii="Arial" w:eastAsia="Arial" w:hAnsi="Arial" w:cs="Arial"/>
          <w:b/>
          <w:sz w:val="22"/>
          <w:szCs w:val="22"/>
          <w:lang w:eastAsia="pl-PL"/>
        </w:rPr>
        <w:t xml:space="preserve"> </w:t>
      </w:r>
      <w:r w:rsidR="00E2049B">
        <w:rPr>
          <w:rFonts w:ascii="Arial" w:eastAsia="Arial" w:hAnsi="Arial" w:cs="Arial"/>
          <w:b/>
          <w:bCs/>
          <w:sz w:val="24"/>
          <w:szCs w:val="24"/>
        </w:rPr>
        <w:t>D-1</w:t>
      </w:r>
      <w:r w:rsidR="002C4478">
        <w:rPr>
          <w:rFonts w:ascii="Arial" w:eastAsia="Arial" w:hAnsi="Arial" w:cs="Arial"/>
          <w:b/>
          <w:bCs/>
          <w:sz w:val="24"/>
          <w:szCs w:val="24"/>
        </w:rPr>
        <w:t>2</w:t>
      </w:r>
      <w:r w:rsidR="00E2049B" w:rsidRPr="00A110FB">
        <w:rPr>
          <w:rFonts w:ascii="Arial" w:eastAsia="Arial" w:hAnsi="Arial" w:cs="Arial"/>
          <w:b/>
          <w:bCs/>
          <w:sz w:val="24"/>
          <w:szCs w:val="24"/>
        </w:rPr>
        <w:t>/N/</w:t>
      </w:r>
      <w:r w:rsidR="00E2049B">
        <w:rPr>
          <w:rFonts w:ascii="Arial" w:eastAsia="Arial" w:hAnsi="Arial" w:cs="Arial"/>
          <w:b/>
          <w:bCs/>
          <w:sz w:val="24"/>
          <w:szCs w:val="24"/>
        </w:rPr>
        <w:t>26</w:t>
      </w:r>
      <w:r w:rsidR="002C447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C62E8E" w:rsidRPr="00C62E8E">
        <w:rPr>
          <w:rFonts w:ascii="Arial" w:eastAsia="Calibri" w:hAnsi="Arial" w:cs="Arial"/>
          <w:sz w:val="22"/>
          <w:szCs w:val="22"/>
          <w:lang w:eastAsia="en-US"/>
        </w:rPr>
        <w:t>prowadzonego w trybie przetargu nieograniczonego, na podstawie ustawy z dnia 11 września 2019 r. Prawo zamówień publicznych (</w:t>
      </w:r>
      <w:proofErr w:type="spellStart"/>
      <w:r w:rsidR="00C62E8E" w:rsidRPr="00C62E8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="00C62E8E" w:rsidRPr="00C62E8E">
        <w:rPr>
          <w:rFonts w:ascii="Arial" w:eastAsia="Calibri" w:hAnsi="Arial" w:cs="Arial"/>
          <w:sz w:val="22"/>
          <w:szCs w:val="22"/>
          <w:lang w:eastAsia="en-US"/>
        </w:rPr>
        <w:t>.: Dz. U. z 2024 r. poz. 1320</w:t>
      </w:r>
      <w:r w:rsidR="00077821">
        <w:rPr>
          <w:rFonts w:ascii="Arial" w:eastAsia="Calibri" w:hAnsi="Arial" w:cs="Arial"/>
          <w:sz w:val="22"/>
          <w:szCs w:val="22"/>
          <w:lang w:eastAsia="en-US"/>
        </w:rPr>
        <w:t xml:space="preserve"> z późn.zm.</w:t>
      </w:r>
      <w:r w:rsidR="00C62E8E" w:rsidRPr="00C62E8E">
        <w:rPr>
          <w:rFonts w:ascii="Arial" w:eastAsia="Calibri" w:hAnsi="Arial" w:cs="Arial"/>
          <w:sz w:val="22"/>
          <w:szCs w:val="22"/>
          <w:lang w:eastAsia="en-US"/>
        </w:rPr>
        <w:t>), oświadczam/y, że:</w:t>
      </w:r>
    </w:p>
    <w:p w14:paraId="58DA1FDB" w14:textId="77777777" w:rsidR="00C62E8E" w:rsidRPr="00C62E8E" w:rsidRDefault="00C62E8E" w:rsidP="00C62E8E">
      <w:pPr>
        <w:widowControl w:val="0"/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 MT" w:hAnsi="Arial" w:cs="Arial"/>
          <w:b/>
          <w:color w:val="0000FF"/>
          <w:sz w:val="22"/>
          <w:szCs w:val="22"/>
          <w:lang w:eastAsia="pl-PL"/>
        </w:rPr>
      </w:pPr>
    </w:p>
    <w:p w14:paraId="4304EF72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nie należymy do tej samej grupy kapitałowej z żadnym z Wykonawców, którzy złożyli ofertę w niniejszym postępowaniu *)</w:t>
      </w:r>
    </w:p>
    <w:p w14:paraId="2F62CEEB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CA8D36D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lub</w:t>
      </w:r>
    </w:p>
    <w:p w14:paraId="73C3F66E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FD1C14A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należymy do tej samej grupy kapitałowej z następującymi Wykonawcami, którzy złożyli ofertę w niniejszym postępowaniu *)</w:t>
      </w:r>
    </w:p>
    <w:p w14:paraId="6CF0F9F0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3B16605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 xml:space="preserve">w rozumieniu art. 4 pkt 14) ustawy z dnia 16 lutego 2007r. o ochronie konkurencji </w:t>
      </w:r>
    </w:p>
    <w:p w14:paraId="77A3B524" w14:textId="4B74CF10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i konsumentów (</w:t>
      </w:r>
      <w:proofErr w:type="spellStart"/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t.j</w:t>
      </w:r>
      <w:proofErr w:type="spellEnd"/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 xml:space="preserve">. Dz. U. z 2024r. poz. </w:t>
      </w:r>
      <w:r w:rsidR="000001BB">
        <w:rPr>
          <w:rFonts w:ascii="Arial" w:eastAsia="Calibri" w:hAnsi="Arial" w:cs="Arial"/>
          <w:b/>
          <w:sz w:val="22"/>
          <w:szCs w:val="22"/>
          <w:lang w:eastAsia="en-US"/>
        </w:rPr>
        <w:t>1616</w:t>
      </w:r>
      <w:r w:rsidR="000001BB" w:rsidRPr="00C62E8E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 xml:space="preserve">z </w:t>
      </w:r>
      <w:proofErr w:type="spellStart"/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późn</w:t>
      </w:r>
      <w:proofErr w:type="spellEnd"/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. zm.).</w:t>
      </w:r>
    </w:p>
    <w:p w14:paraId="5E69127F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FF78C0B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Lista Wykonawców składających ofertę w niniejszy postępowaniu, należących do tej samej grupy kapitałowej , o ile dotyczy*)</w:t>
      </w:r>
    </w:p>
    <w:p w14:paraId="56C47024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90EEF84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1.</w:t>
      </w: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ab/>
        <w:t>........................................................................................................................................</w:t>
      </w:r>
    </w:p>
    <w:p w14:paraId="5D077E02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379F184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2.</w:t>
      </w: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ab/>
        <w:t>………………………………………..................................................................................</w:t>
      </w:r>
    </w:p>
    <w:p w14:paraId="7832FFCF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78CA481" w14:textId="77777777" w:rsidR="00C62E8E" w:rsidRPr="00C62E8E" w:rsidRDefault="00C62E8E" w:rsidP="00C62E8E">
      <w:pPr>
        <w:widowControl w:val="0"/>
        <w:suppressAutoHyphens w:val="0"/>
        <w:spacing w:line="360" w:lineRule="auto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Wraz ze złożeniem oświadczenia, Wykonawca o ile dotyczy może przedstawić dowody, że oferty zostały przygotowane niezależnie od siebie oraz że powiązania z innym wykonawcą/</w:t>
      </w:r>
      <w:proofErr w:type="spellStart"/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>ami</w:t>
      </w:r>
      <w:proofErr w:type="spellEnd"/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 xml:space="preserve"> nie prowadzą do zakłócenia konkurencji w postępowaniu o udzielenie zamówienia.</w:t>
      </w:r>
    </w:p>
    <w:p w14:paraId="498FCFE4" w14:textId="77777777" w:rsidR="00C62E8E" w:rsidRPr="00C62E8E" w:rsidRDefault="00C62E8E" w:rsidP="00C62E8E">
      <w:pPr>
        <w:widowControl w:val="0"/>
        <w:suppressAutoHyphens w:val="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2D272E4D" w14:textId="77777777" w:rsidR="00C62E8E" w:rsidRPr="00C62E8E" w:rsidRDefault="00C62E8E" w:rsidP="00C62E8E">
      <w:pPr>
        <w:widowControl w:val="0"/>
        <w:suppressAutoHyphens w:val="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3281CF5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="00835C3D">
        <w:rPr>
          <w:rFonts w:ascii="Arial" w:eastAsia="Arial MT" w:hAnsi="Arial" w:cs="Arial"/>
          <w:sz w:val="22"/>
          <w:szCs w:val="22"/>
          <w:lang w:eastAsia="pl-PL"/>
        </w:rPr>
        <w:t xml:space="preserve">                                             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>………………………………………………..</w:t>
      </w:r>
    </w:p>
    <w:p w14:paraId="44EBCCCD" w14:textId="77777777" w:rsidR="00C62E8E" w:rsidRPr="00C62E8E" w:rsidRDefault="00C62E8E" w:rsidP="00C62E8E">
      <w:pPr>
        <w:widowControl w:val="0"/>
        <w:suppressAutoHyphens w:val="0"/>
        <w:autoSpaceDE w:val="0"/>
        <w:autoSpaceDN w:val="0"/>
        <w:adjustRightInd w:val="0"/>
        <w:spacing w:before="7"/>
        <w:jc w:val="both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</w:p>
    <w:tbl>
      <w:tblPr>
        <w:tblStyle w:val="Tabela-Siatka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7"/>
        <w:gridCol w:w="5496"/>
      </w:tblGrid>
      <w:tr w:rsidR="00C62E8E" w:rsidRPr="00C62E8E" w14:paraId="089794A4" w14:textId="77777777" w:rsidTr="007413C3">
        <w:trPr>
          <w:trHeight w:val="260"/>
        </w:trPr>
        <w:tc>
          <w:tcPr>
            <w:tcW w:w="3970" w:type="dxa"/>
          </w:tcPr>
          <w:p w14:paraId="251CC099" w14:textId="77777777" w:rsidR="00C62E8E" w:rsidRPr="00C62E8E" w:rsidRDefault="00C62E8E" w:rsidP="00C62E8E">
            <w:pPr>
              <w:tabs>
                <w:tab w:val="left" w:pos="-567"/>
              </w:tabs>
              <w:spacing w:before="120"/>
              <w:ind w:right="-426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610" w:type="dxa"/>
            <w:vAlign w:val="center"/>
          </w:tcPr>
          <w:p w14:paraId="5B15652D" w14:textId="77777777" w:rsidR="00C62E8E" w:rsidRPr="00C62E8E" w:rsidRDefault="00C62E8E" w:rsidP="00C62E8E">
            <w:pPr>
              <w:jc w:val="right"/>
              <w:rPr>
                <w:rFonts w:ascii="Arial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C62E8E">
              <w:rPr>
                <w:rFonts w:ascii="Arial" w:hAnsi="Arial" w:cs="Arial"/>
                <w:i/>
                <w:color w:val="FF0000"/>
                <w:sz w:val="18"/>
                <w:szCs w:val="18"/>
                <w:lang w:eastAsia="pl-PL"/>
              </w:rPr>
              <w:t xml:space="preserve">imię i nazwisko oraz kwalifikowany </w:t>
            </w:r>
            <w:r w:rsidRPr="00C62E8E"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  <w:lang w:eastAsia="pl-PL"/>
              </w:rPr>
              <w:t>podpis elektroniczny</w:t>
            </w:r>
            <w:r w:rsidRPr="00C62E8E">
              <w:rPr>
                <w:rFonts w:ascii="Arial" w:hAnsi="Arial" w:cs="Arial"/>
                <w:i/>
                <w:color w:val="FF0000"/>
                <w:sz w:val="18"/>
                <w:szCs w:val="18"/>
                <w:lang w:eastAsia="pl-PL"/>
              </w:rPr>
              <w:t xml:space="preserve"> upoważnionego przedstawiciela uprawnionego do reprezentacji podmiotu</w:t>
            </w:r>
          </w:p>
          <w:p w14:paraId="5ED76702" w14:textId="77777777" w:rsidR="00C62E8E" w:rsidRPr="00C62E8E" w:rsidRDefault="00C62E8E" w:rsidP="00C62E8E">
            <w:pPr>
              <w:jc w:val="right"/>
              <w:rPr>
                <w:rFonts w:ascii="Arial" w:hAnsi="Arial" w:cs="Arial"/>
                <w:i/>
                <w:color w:val="FF0000"/>
                <w:sz w:val="18"/>
                <w:szCs w:val="18"/>
                <w:lang w:eastAsia="pl-PL"/>
              </w:rPr>
            </w:pPr>
          </w:p>
        </w:tc>
      </w:tr>
    </w:tbl>
    <w:p w14:paraId="3A2E140C" w14:textId="77777777" w:rsidR="00C62E8E" w:rsidRPr="00C62E8E" w:rsidRDefault="00C62E8E" w:rsidP="00C62E8E">
      <w:pPr>
        <w:widowControl w:val="0"/>
        <w:suppressAutoHyphens w:val="0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br w:type="page"/>
      </w:r>
    </w:p>
    <w:p w14:paraId="14C3DA3E" w14:textId="77777777" w:rsidR="00C62E8E" w:rsidRPr="00C62E8E" w:rsidRDefault="00C62E8E" w:rsidP="009525C4">
      <w:pPr>
        <w:widowControl w:val="0"/>
        <w:suppressAutoHyphens w:val="0"/>
        <w:spacing w:before="100"/>
        <w:jc w:val="right"/>
        <w:rPr>
          <w:rFonts w:ascii="Arial" w:eastAsia="Arial MT" w:hAnsi="Arial" w:cs="Arial"/>
          <w:b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b/>
          <w:sz w:val="22"/>
          <w:szCs w:val="22"/>
          <w:lang w:eastAsia="pl-PL"/>
        </w:rPr>
        <w:lastRenderedPageBreak/>
        <w:t>Załącznik nr 6 do SWZ</w:t>
      </w:r>
    </w:p>
    <w:p w14:paraId="389833BF" w14:textId="77777777" w:rsidR="00C62E8E" w:rsidRPr="00C62E8E" w:rsidRDefault="00C62E8E" w:rsidP="00C62E8E">
      <w:pPr>
        <w:widowControl w:val="0"/>
        <w:suppressAutoHyphens w:val="0"/>
        <w:snapToGrid w:val="0"/>
        <w:spacing w:line="276" w:lineRule="auto"/>
        <w:rPr>
          <w:rFonts w:ascii="Arial" w:eastAsia="Arial MT" w:hAnsi="Arial" w:cs="Arial"/>
          <w:b/>
          <w:u w:val="single"/>
          <w:lang w:eastAsia="pl-PL"/>
        </w:rPr>
      </w:pPr>
    </w:p>
    <w:p w14:paraId="4205FB35" w14:textId="77777777" w:rsidR="00C62E8E" w:rsidRPr="00C62E8E" w:rsidRDefault="00C62E8E" w:rsidP="00C62E8E">
      <w:pPr>
        <w:widowControl w:val="0"/>
        <w:suppressAutoHyphens w:val="0"/>
        <w:snapToGrid w:val="0"/>
        <w:spacing w:line="276" w:lineRule="auto"/>
        <w:jc w:val="both"/>
        <w:rPr>
          <w:rFonts w:ascii="Arial" w:eastAsia="Arial MT" w:hAnsi="Arial" w:cs="Arial"/>
          <w:b/>
          <w:color w:val="FF0000"/>
          <w:u w:val="single"/>
          <w:lang w:eastAsia="pl-PL"/>
        </w:rPr>
      </w:pPr>
      <w:r w:rsidRPr="00C62E8E">
        <w:rPr>
          <w:rFonts w:ascii="Arial" w:eastAsia="Arial MT" w:hAnsi="Arial" w:cs="Arial"/>
          <w:b/>
          <w:color w:val="FF0000"/>
          <w:u w:val="single"/>
          <w:lang w:eastAsia="pl-PL"/>
        </w:rPr>
        <w:t>wypełnić tylko w przypadku, gdy Wykonawca - w celu potwierdzenia spełniania warunków udziału w postępowaniu - polega na zdolnościach innych podmiotów</w:t>
      </w:r>
    </w:p>
    <w:p w14:paraId="7A82EB67" w14:textId="77777777" w:rsidR="00C62E8E" w:rsidRPr="00C62E8E" w:rsidRDefault="00C62E8E" w:rsidP="00C62E8E">
      <w:pPr>
        <w:widowControl w:val="0"/>
        <w:suppressAutoHyphens w:val="0"/>
        <w:snapToGrid w:val="0"/>
        <w:spacing w:line="276" w:lineRule="auto"/>
        <w:jc w:val="center"/>
        <w:rPr>
          <w:rFonts w:ascii="Arial" w:eastAsia="Arial MT" w:hAnsi="Arial" w:cs="Arial"/>
          <w:b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b/>
          <w:color w:val="000000"/>
          <w:sz w:val="22"/>
          <w:szCs w:val="22"/>
          <w:u w:val="single"/>
          <w:lang w:eastAsia="pl-PL"/>
        </w:rPr>
        <w:br/>
      </w:r>
      <w:r w:rsidRPr="00C62E8E">
        <w:rPr>
          <w:rFonts w:ascii="Arial" w:eastAsia="Arial MT" w:hAnsi="Arial" w:cs="Arial"/>
          <w:b/>
          <w:sz w:val="22"/>
          <w:szCs w:val="22"/>
          <w:lang w:eastAsia="pl-PL"/>
        </w:rPr>
        <w:t>Z O B O W I Ą Z A N I E   P O D M I O T U   T R Z E C I E G O</w:t>
      </w:r>
    </w:p>
    <w:p w14:paraId="0B8DD5BE" w14:textId="77777777" w:rsidR="00C62E8E" w:rsidRPr="00C62E8E" w:rsidRDefault="00C62E8E" w:rsidP="00C62E8E">
      <w:pPr>
        <w:widowControl w:val="0"/>
        <w:suppressAutoHyphens w:val="0"/>
        <w:spacing w:before="120"/>
        <w:jc w:val="center"/>
        <w:rPr>
          <w:rFonts w:ascii="Arial" w:eastAsia="Arial MT" w:hAnsi="Arial" w:cs="Arial"/>
          <w:b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b/>
          <w:sz w:val="22"/>
          <w:szCs w:val="22"/>
          <w:lang w:eastAsia="pl-PL"/>
        </w:rPr>
        <w:t xml:space="preserve">ZOBOWIĄZANIE INNEGO PODMIOTU DO ODDANIA DO DYSPOZYCJI WYKONAWCY ZASOBÓW NIEZBĘDNYCH DO WYKONANIA ZAMÓWIENIA </w:t>
      </w:r>
    </w:p>
    <w:p w14:paraId="5B4D8F4C" w14:textId="77777777" w:rsidR="00C62E8E" w:rsidRPr="00C62E8E" w:rsidRDefault="00C62E8E" w:rsidP="00C62E8E">
      <w:pPr>
        <w:widowControl w:val="0"/>
        <w:suppressAutoHyphens w:val="0"/>
        <w:spacing w:before="120" w:after="120" w:line="360" w:lineRule="auto"/>
        <w:jc w:val="center"/>
        <w:rPr>
          <w:rFonts w:ascii="Arial" w:eastAsia="Arial MT" w:hAnsi="Arial" w:cs="Arial"/>
          <w:color w:val="000000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color w:val="000000"/>
          <w:sz w:val="22"/>
          <w:szCs w:val="22"/>
          <w:lang w:eastAsia="pl-PL"/>
        </w:rPr>
        <w:t xml:space="preserve">na potrzeby prowadzonego przez </w:t>
      </w:r>
      <w:r w:rsidR="00C43D79">
        <w:rPr>
          <w:rFonts w:ascii="Arial" w:eastAsia="Arial MT" w:hAnsi="Arial" w:cs="Arial"/>
          <w:color w:val="000000"/>
          <w:sz w:val="22"/>
          <w:szCs w:val="22"/>
          <w:lang w:eastAsia="pl-PL"/>
        </w:rPr>
        <w:t>Międzyleski Szpital Specjalistyczny</w:t>
      </w:r>
      <w:r w:rsidRPr="00C62E8E">
        <w:rPr>
          <w:rFonts w:ascii="Arial" w:eastAsia="Arial MT" w:hAnsi="Arial" w:cs="Arial"/>
          <w:color w:val="000000"/>
          <w:sz w:val="22"/>
          <w:szCs w:val="22"/>
          <w:lang w:eastAsia="pl-PL"/>
        </w:rPr>
        <w:t xml:space="preserve"> postępowania o</w:t>
      </w:r>
      <w:r w:rsidR="00C43D79">
        <w:rPr>
          <w:rFonts w:ascii="Arial" w:eastAsia="Arial MT" w:hAnsi="Arial" w:cs="Arial"/>
          <w:color w:val="000000"/>
          <w:sz w:val="22"/>
          <w:szCs w:val="22"/>
          <w:lang w:eastAsia="pl-PL"/>
        </w:rPr>
        <w:t> </w:t>
      </w:r>
      <w:r w:rsidRPr="00C62E8E">
        <w:rPr>
          <w:rFonts w:ascii="Arial" w:eastAsia="Arial MT" w:hAnsi="Arial" w:cs="Arial"/>
          <w:color w:val="000000"/>
          <w:sz w:val="22"/>
          <w:szCs w:val="22"/>
          <w:lang w:eastAsia="pl-PL"/>
        </w:rPr>
        <w:t>udzielenie zamówienia publicznego na:</w:t>
      </w:r>
    </w:p>
    <w:p w14:paraId="6026FC56" w14:textId="77777777" w:rsidR="002C4478" w:rsidRDefault="00E2049B" w:rsidP="002C4478">
      <w:pPr>
        <w:suppressAutoHyphens w:val="0"/>
        <w:spacing w:line="360" w:lineRule="auto"/>
        <w:rPr>
          <w:rFonts w:ascii="Arial" w:eastAsia="Arial" w:hAnsi="Arial" w:cs="Arial"/>
          <w:b/>
          <w:bCs/>
          <w:sz w:val="24"/>
          <w:szCs w:val="24"/>
        </w:rPr>
      </w:pPr>
      <w:r w:rsidRPr="00E2049B">
        <w:rPr>
          <w:rFonts w:ascii="Calibri" w:hAnsi="Calibri" w:cs="Calibri"/>
          <w:b/>
          <w:sz w:val="24"/>
          <w:szCs w:val="24"/>
          <w:lang w:eastAsia="pl-PL"/>
        </w:rPr>
        <w:t>„</w:t>
      </w:r>
      <w:r w:rsidRPr="00E2049B">
        <w:rPr>
          <w:rFonts w:ascii="Calibri" w:hAnsi="Calibri" w:cs="Calibri"/>
          <w:b/>
          <w:bCs/>
          <w:sz w:val="24"/>
          <w:szCs w:val="24"/>
          <w:lang w:eastAsia="pl-PL"/>
        </w:rPr>
        <w:t xml:space="preserve">Rozbudowa systemów informatycznych Szpitala”.  Projekt KPO </w:t>
      </w:r>
      <w:r w:rsidR="002C4478">
        <w:rPr>
          <w:rFonts w:ascii="Calibri" w:hAnsi="Calibri" w:cs="Calibri"/>
          <w:b/>
          <w:bCs/>
          <w:sz w:val="24"/>
          <w:szCs w:val="24"/>
          <w:lang w:eastAsia="pl-PL"/>
        </w:rPr>
        <w:t>„</w:t>
      </w:r>
      <w:r w:rsidRPr="00E2049B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Cyfrowa transformacja Międzyleskiego Szpitala Specjalistycznego w Warszawie</w:t>
      </w:r>
      <w:r w:rsidR="002C4478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”</w:t>
      </w:r>
      <w:r w:rsidR="002C4478">
        <w:rPr>
          <w:rFonts w:ascii="Calibri" w:hAnsi="Calibri" w:cs="Calibri"/>
          <w:b/>
          <w:bCs/>
          <w:sz w:val="24"/>
          <w:szCs w:val="24"/>
          <w:lang w:eastAsia="pl-PL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D-1</w:t>
      </w:r>
      <w:r w:rsidR="002C4478">
        <w:rPr>
          <w:rFonts w:ascii="Arial" w:eastAsia="Arial" w:hAnsi="Arial" w:cs="Arial"/>
          <w:b/>
          <w:bCs/>
          <w:sz w:val="24"/>
          <w:szCs w:val="24"/>
        </w:rPr>
        <w:t>2</w:t>
      </w:r>
      <w:r w:rsidRPr="00A110FB">
        <w:rPr>
          <w:rFonts w:ascii="Arial" w:eastAsia="Arial" w:hAnsi="Arial" w:cs="Arial"/>
          <w:b/>
          <w:bCs/>
          <w:sz w:val="24"/>
          <w:szCs w:val="24"/>
        </w:rPr>
        <w:t>/N/</w:t>
      </w:r>
      <w:r>
        <w:rPr>
          <w:rFonts w:ascii="Arial" w:eastAsia="Arial" w:hAnsi="Arial" w:cs="Arial"/>
          <w:b/>
          <w:bCs/>
          <w:sz w:val="24"/>
          <w:szCs w:val="24"/>
        </w:rPr>
        <w:t>26</w:t>
      </w:r>
    </w:p>
    <w:p w14:paraId="24E483F8" w14:textId="0BE66F68" w:rsidR="00C62E8E" w:rsidRPr="002C4478" w:rsidRDefault="00C62E8E" w:rsidP="002C4478">
      <w:pPr>
        <w:suppressAutoHyphens w:val="0"/>
        <w:spacing w:line="360" w:lineRule="auto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>Oświadczam że:  ……………………………………………………</w:t>
      </w:r>
      <w:r w:rsidRPr="00C62E8E">
        <w:rPr>
          <w:rFonts w:ascii="Arial" w:eastAsia="Arial MT" w:hAnsi="Arial" w:cs="Arial"/>
          <w:i/>
          <w:sz w:val="18"/>
          <w:szCs w:val="18"/>
          <w:lang w:eastAsia="pl-PL"/>
        </w:rPr>
        <w:t>(nazwa podmiotu</w:t>
      </w:r>
      <w:r w:rsidR="0085314E">
        <w:rPr>
          <w:rFonts w:ascii="Arial" w:eastAsia="Arial MT" w:hAnsi="Arial" w:cs="Arial"/>
          <w:i/>
          <w:sz w:val="18"/>
          <w:szCs w:val="18"/>
          <w:lang w:eastAsia="pl-PL"/>
        </w:rPr>
        <w:t xml:space="preserve"> </w:t>
      </w:r>
      <w:r w:rsidRPr="00C62E8E">
        <w:rPr>
          <w:rFonts w:ascii="Arial" w:eastAsia="Arial MT" w:hAnsi="Arial" w:cs="Arial"/>
          <w:i/>
          <w:sz w:val="18"/>
          <w:szCs w:val="18"/>
          <w:lang w:eastAsia="pl-PL"/>
        </w:rPr>
        <w:t>udostępniającego</w:t>
      </w:r>
      <w:r w:rsidRPr="00C62E8E">
        <w:rPr>
          <w:rFonts w:ascii="Arial" w:eastAsia="Arial MT" w:hAnsi="Arial" w:cs="Arial"/>
          <w:i/>
          <w:sz w:val="22"/>
          <w:szCs w:val="22"/>
          <w:lang w:eastAsia="pl-PL"/>
        </w:rPr>
        <w:t>)</w:t>
      </w:r>
      <w:r w:rsidRPr="00C62E8E">
        <w:rPr>
          <w:rFonts w:ascii="Arial" w:eastAsia="Arial MT" w:hAnsi="Arial" w:cs="Arial"/>
          <w:i/>
          <w:sz w:val="22"/>
          <w:szCs w:val="22"/>
          <w:lang w:eastAsia="pl-PL"/>
        </w:rPr>
        <w:br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 z siedzibą w …………………..………………………..……. </w:t>
      </w:r>
      <w:r w:rsidRPr="00C62E8E">
        <w:rPr>
          <w:rFonts w:ascii="Arial" w:eastAsia="Arial MT" w:hAnsi="Arial" w:cs="Arial"/>
          <w:i/>
          <w:sz w:val="18"/>
          <w:szCs w:val="18"/>
          <w:lang w:eastAsia="pl-PL"/>
        </w:rPr>
        <w:t>(adres podmiotu udostępniającego</w:t>
      </w:r>
      <w:r w:rsidRPr="00C62E8E">
        <w:rPr>
          <w:rFonts w:ascii="Arial" w:eastAsia="Arial MT" w:hAnsi="Arial" w:cs="Arial"/>
          <w:i/>
          <w:sz w:val="22"/>
          <w:szCs w:val="22"/>
          <w:lang w:eastAsia="pl-PL"/>
        </w:rPr>
        <w:t>)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 zobowiązuję się do: udostępnienia …………………………..………………….………….. </w:t>
      </w:r>
      <w:r w:rsidRPr="00C62E8E">
        <w:rPr>
          <w:rFonts w:ascii="Arial" w:eastAsia="Arial MT" w:hAnsi="Arial" w:cs="Arial"/>
          <w:i/>
          <w:sz w:val="22"/>
          <w:szCs w:val="22"/>
          <w:lang w:eastAsia="pl-PL"/>
        </w:rPr>
        <w:t>(</w:t>
      </w:r>
      <w:r w:rsidRPr="00C62E8E">
        <w:rPr>
          <w:rFonts w:ascii="Arial" w:eastAsia="Arial MT" w:hAnsi="Arial" w:cs="Arial"/>
          <w:i/>
          <w:sz w:val="18"/>
          <w:szCs w:val="18"/>
          <w:lang w:eastAsia="pl-PL"/>
        </w:rPr>
        <w:t>nazwa Wykonawcy)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 z siedzibą w </w:t>
      </w:r>
      <w:r w:rsidRPr="00C62E8E">
        <w:rPr>
          <w:rFonts w:ascii="Arial" w:eastAsia="Arial MT" w:hAnsi="Arial" w:cs="Arial"/>
          <w:sz w:val="18"/>
          <w:szCs w:val="18"/>
          <w:lang w:eastAsia="pl-PL"/>
        </w:rPr>
        <w:t>………….………………….………</w:t>
      </w:r>
      <w:r w:rsidRPr="00C62E8E">
        <w:rPr>
          <w:rFonts w:ascii="Arial" w:eastAsia="Arial MT" w:hAnsi="Arial" w:cs="Arial"/>
          <w:i/>
          <w:sz w:val="18"/>
          <w:szCs w:val="18"/>
          <w:lang w:eastAsia="pl-PL"/>
        </w:rPr>
        <w:t>(adres Wykonawcy)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>, zwanemu dalej Wykonawcą, posiadanych przez nas zasobów niezbędnych do realizacji zamówienia.</w:t>
      </w:r>
    </w:p>
    <w:p w14:paraId="6DA7850D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 w:line="360" w:lineRule="auto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>1)</w:t>
      </w:r>
      <w:r w:rsidRPr="00C62E8E">
        <w:rPr>
          <w:rFonts w:ascii="Arial" w:eastAsia="Arial MT" w:hAnsi="Arial" w:cs="Arial"/>
          <w:b/>
          <w:sz w:val="22"/>
          <w:szCs w:val="22"/>
          <w:lang w:eastAsia="pl-PL"/>
        </w:rPr>
        <w:t xml:space="preserve">   Zakres zasobów, jakie udostępniamy wykonawcy: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 </w:t>
      </w:r>
    </w:p>
    <w:p w14:paraId="4EA83A42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 w:line="360" w:lineRule="auto"/>
        <w:ind w:left="360"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>a)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  <w:t>…………………………………………………………………………………………………….</w:t>
      </w:r>
    </w:p>
    <w:p w14:paraId="26CFDD9B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 w:line="360" w:lineRule="auto"/>
        <w:ind w:left="360" w:right="-426"/>
        <w:jc w:val="center"/>
        <w:rPr>
          <w:rFonts w:ascii="Arial" w:eastAsia="Arial MT" w:hAnsi="Arial" w:cs="Arial"/>
          <w:i/>
          <w:lang w:eastAsia="pl-PL"/>
        </w:rPr>
      </w:pPr>
      <w:r w:rsidRPr="00C62E8E">
        <w:rPr>
          <w:rFonts w:ascii="Arial" w:eastAsia="Arial MT" w:hAnsi="Arial" w:cs="Arial"/>
          <w:i/>
          <w:sz w:val="22"/>
          <w:szCs w:val="22"/>
          <w:lang w:eastAsia="pl-PL"/>
        </w:rPr>
        <w:t>(</w:t>
      </w:r>
      <w:r w:rsidRPr="00C62E8E">
        <w:rPr>
          <w:rFonts w:ascii="Arial" w:eastAsia="Arial MT" w:hAnsi="Arial" w:cs="Arial"/>
          <w:i/>
          <w:lang w:eastAsia="pl-PL"/>
        </w:rPr>
        <w:t>należy wyspecyfikować udostępniane zasoby)</w:t>
      </w:r>
    </w:p>
    <w:p w14:paraId="0F753ECE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 w:line="360" w:lineRule="auto"/>
        <w:ind w:left="360"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>b)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  <w:t>………………………………………………………………………………………………………</w:t>
      </w:r>
    </w:p>
    <w:p w14:paraId="1FF720DB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 w:line="360" w:lineRule="auto"/>
        <w:ind w:left="360" w:right="-426"/>
        <w:jc w:val="center"/>
        <w:rPr>
          <w:rFonts w:ascii="Arial" w:eastAsia="Arial MT" w:hAnsi="Arial" w:cs="Arial"/>
          <w:i/>
          <w:lang w:eastAsia="pl-PL"/>
        </w:rPr>
      </w:pPr>
      <w:r w:rsidRPr="00C62E8E">
        <w:rPr>
          <w:rFonts w:ascii="Arial" w:eastAsia="Arial MT" w:hAnsi="Arial" w:cs="Arial"/>
          <w:i/>
          <w:lang w:eastAsia="pl-PL"/>
        </w:rPr>
        <w:t>(należy wyspecyfikować udostępniane zasoby)</w:t>
      </w:r>
    </w:p>
    <w:p w14:paraId="66B437FD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 w:line="360" w:lineRule="auto"/>
        <w:ind w:left="426" w:right="-426" w:hanging="426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>2)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b/>
          <w:sz w:val="22"/>
          <w:szCs w:val="22"/>
          <w:lang w:eastAsia="pl-PL"/>
        </w:rPr>
        <w:t xml:space="preserve">Sposób wykorzystania zasobów przy wykonywaniu zamówienia: 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</w:t>
      </w:r>
    </w:p>
    <w:p w14:paraId="2AD4DB39" w14:textId="77777777" w:rsidR="00C62E8E" w:rsidRPr="00C62E8E" w:rsidRDefault="00C62E8E" w:rsidP="00C62E8E">
      <w:pPr>
        <w:widowControl w:val="0"/>
        <w:tabs>
          <w:tab w:val="left" w:pos="-567"/>
          <w:tab w:val="left" w:pos="567"/>
        </w:tabs>
        <w:suppressAutoHyphens w:val="0"/>
        <w:spacing w:before="120" w:line="360" w:lineRule="auto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3) </w:t>
      </w:r>
      <w:r w:rsidRPr="00C62E8E">
        <w:rPr>
          <w:rFonts w:ascii="Arial" w:eastAsia="Arial MT" w:hAnsi="Arial" w:cs="Arial"/>
          <w:b/>
          <w:sz w:val="22"/>
          <w:szCs w:val="22"/>
          <w:lang w:eastAsia="pl-PL"/>
        </w:rPr>
        <w:t>Zakres i okres naszego udziału przy wykonywaniu zamówienia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    ………………………………………………………………………………………………………………… 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br/>
        <w:t xml:space="preserve">W związku z powyższym oddajemy Wykonawcy do dyspozycji ww. zasoby w celu korzystania z nich przez Wykonawcę – w przypadku wyboru jego oferty w przedmiotowym postępowaniu i udzielenia mu zamówienia – przy wykonaniu przedmiotu zamówienia. </w:t>
      </w:r>
    </w:p>
    <w:p w14:paraId="42EAEC47" w14:textId="6D117229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="0085314E">
        <w:rPr>
          <w:rFonts w:ascii="Arial" w:eastAsia="Arial MT" w:hAnsi="Arial" w:cs="Arial"/>
          <w:sz w:val="22"/>
          <w:szCs w:val="22"/>
          <w:lang w:eastAsia="pl-PL"/>
        </w:rPr>
        <w:tab/>
      </w:r>
      <w:r w:rsidR="0085314E">
        <w:rPr>
          <w:rFonts w:ascii="Arial" w:eastAsia="Arial MT" w:hAnsi="Arial" w:cs="Arial"/>
          <w:sz w:val="22"/>
          <w:szCs w:val="22"/>
          <w:lang w:eastAsia="pl-PL"/>
        </w:rPr>
        <w:tab/>
      </w:r>
      <w:r w:rsidR="0085314E">
        <w:rPr>
          <w:rFonts w:ascii="Arial" w:eastAsia="Arial MT" w:hAnsi="Arial" w:cs="Arial"/>
          <w:sz w:val="22"/>
          <w:szCs w:val="22"/>
          <w:lang w:eastAsia="pl-PL"/>
        </w:rPr>
        <w:tab/>
      </w:r>
      <w:r w:rsidR="0085314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>………………………………………………..</w:t>
      </w:r>
    </w:p>
    <w:tbl>
      <w:tblPr>
        <w:tblStyle w:val="Tabela-Siatka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7"/>
        <w:gridCol w:w="5496"/>
      </w:tblGrid>
      <w:tr w:rsidR="00C62E8E" w:rsidRPr="00C62E8E" w14:paraId="0225C390" w14:textId="77777777" w:rsidTr="007413C3">
        <w:trPr>
          <w:trHeight w:val="260"/>
        </w:trPr>
        <w:tc>
          <w:tcPr>
            <w:tcW w:w="3970" w:type="dxa"/>
          </w:tcPr>
          <w:p w14:paraId="49774013" w14:textId="77777777" w:rsidR="00C62E8E" w:rsidRPr="00C62E8E" w:rsidRDefault="00C62E8E" w:rsidP="00C62E8E">
            <w:pPr>
              <w:tabs>
                <w:tab w:val="left" w:pos="-567"/>
              </w:tabs>
              <w:spacing w:before="120"/>
              <w:ind w:right="-426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10" w:type="dxa"/>
            <w:vAlign w:val="center"/>
          </w:tcPr>
          <w:p w14:paraId="1EB0DD48" w14:textId="5CC970CC" w:rsidR="00C62E8E" w:rsidRPr="008C5D9F" w:rsidRDefault="00C62E8E" w:rsidP="008C5D9F">
            <w:pPr>
              <w:jc w:val="right"/>
              <w:rPr>
                <w:rFonts w:ascii="Arial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C62E8E">
              <w:rPr>
                <w:rFonts w:ascii="Arial" w:hAnsi="Arial" w:cs="Arial"/>
                <w:i/>
                <w:color w:val="FF0000"/>
                <w:sz w:val="18"/>
                <w:szCs w:val="18"/>
                <w:lang w:eastAsia="pl-PL"/>
              </w:rPr>
              <w:t xml:space="preserve">kwalifikowany </w:t>
            </w:r>
            <w:r w:rsidRPr="00C62E8E"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  <w:lang w:eastAsia="pl-PL"/>
              </w:rPr>
              <w:t>podpis elektroniczny</w:t>
            </w:r>
            <w:r w:rsidRPr="00C62E8E">
              <w:rPr>
                <w:rFonts w:ascii="Arial" w:hAnsi="Arial" w:cs="Arial"/>
                <w:i/>
                <w:color w:val="FF0000"/>
                <w:sz w:val="18"/>
                <w:szCs w:val="18"/>
                <w:lang w:eastAsia="pl-PL"/>
              </w:rPr>
              <w:t xml:space="preserve"> upoważnionego przedstawiciela uprawnionego do reprezentacji podmiotu</w:t>
            </w:r>
          </w:p>
        </w:tc>
      </w:tr>
    </w:tbl>
    <w:p w14:paraId="7DCC2BD3" w14:textId="77777777" w:rsidR="00C62E8E" w:rsidRDefault="00C62E8E" w:rsidP="00C62E8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lang w:eastAsia="pl-PL"/>
        </w:rPr>
        <w:t xml:space="preserve">* </w:t>
      </w:r>
      <w:r w:rsidRPr="00C62E8E">
        <w:rPr>
          <w:rFonts w:ascii="Arial" w:eastAsia="Arial MT" w:hAnsi="Arial" w:cs="Arial"/>
          <w:i/>
          <w:lang w:eastAsia="pl-PL"/>
        </w:rPr>
        <w:t xml:space="preserve">niepotrzebne skreślić 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 </w:t>
      </w:r>
    </w:p>
    <w:p w14:paraId="1CBA268F" w14:textId="77777777" w:rsidR="009525C4" w:rsidRDefault="009525C4" w:rsidP="00C62E8E">
      <w:pPr>
        <w:widowControl w:val="0"/>
        <w:suppressAutoHyphens w:val="0"/>
        <w:spacing w:before="100"/>
        <w:jc w:val="right"/>
        <w:rPr>
          <w:rFonts w:ascii="Arial" w:eastAsia="Arial MT" w:hAnsi="Arial" w:cs="Arial"/>
          <w:b/>
          <w:sz w:val="22"/>
          <w:szCs w:val="22"/>
          <w:lang w:eastAsia="pl-PL"/>
        </w:rPr>
      </w:pPr>
    </w:p>
    <w:p w14:paraId="2C65EB88" w14:textId="77777777" w:rsidR="00C62E8E" w:rsidRPr="00C62E8E" w:rsidRDefault="00C62E8E" w:rsidP="00C62E8E">
      <w:pPr>
        <w:widowControl w:val="0"/>
        <w:suppressAutoHyphens w:val="0"/>
        <w:spacing w:before="100"/>
        <w:jc w:val="right"/>
        <w:rPr>
          <w:rFonts w:ascii="Arial" w:eastAsia="Arial MT" w:hAnsi="Arial" w:cs="Arial"/>
          <w:b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b/>
          <w:sz w:val="22"/>
          <w:szCs w:val="22"/>
          <w:lang w:eastAsia="pl-PL"/>
        </w:rPr>
        <w:t>Załącznik nr 7 do SWZ</w:t>
      </w:r>
    </w:p>
    <w:p w14:paraId="5D0980FE" w14:textId="77777777" w:rsidR="00C62E8E" w:rsidRPr="00C62E8E" w:rsidRDefault="00C62E8E" w:rsidP="00C62E8E">
      <w:pPr>
        <w:widowControl w:val="0"/>
        <w:suppressAutoHyphens w:val="0"/>
        <w:spacing w:before="100"/>
        <w:jc w:val="center"/>
        <w:rPr>
          <w:rFonts w:ascii="Arial" w:eastAsia="Arial MT" w:hAnsi="Arial" w:cs="Arial"/>
          <w:b/>
          <w:color w:val="0000FF"/>
          <w:sz w:val="24"/>
          <w:szCs w:val="24"/>
          <w:lang w:eastAsia="pl-PL"/>
        </w:rPr>
      </w:pPr>
      <w:r w:rsidRPr="00C62E8E">
        <w:rPr>
          <w:rFonts w:ascii="Arial" w:eastAsia="Arial MT" w:hAnsi="Arial" w:cs="Arial"/>
          <w:b/>
          <w:color w:val="000000"/>
          <w:sz w:val="24"/>
          <w:szCs w:val="24"/>
          <w:lang w:eastAsia="pl-PL"/>
        </w:rPr>
        <w:t xml:space="preserve">Oświadczenie Wykonawców wspólnie ubiegających się o udzielenie zamówienia publicznego składane na podstawie art. 117 ust. 4 </w:t>
      </w:r>
      <w:proofErr w:type="spellStart"/>
      <w:r w:rsidRPr="00C62E8E">
        <w:rPr>
          <w:rFonts w:ascii="Arial" w:eastAsia="Arial MT" w:hAnsi="Arial" w:cs="Arial"/>
          <w:b/>
          <w:color w:val="000000"/>
          <w:sz w:val="24"/>
          <w:szCs w:val="24"/>
          <w:lang w:eastAsia="pl-PL"/>
        </w:rPr>
        <w:t>Pzp</w:t>
      </w:r>
      <w:proofErr w:type="spellEnd"/>
    </w:p>
    <w:p w14:paraId="50A68024" w14:textId="77777777" w:rsidR="00C62E8E" w:rsidRPr="00C62E8E" w:rsidRDefault="00C62E8E" w:rsidP="00C62E8E">
      <w:pPr>
        <w:widowControl w:val="0"/>
        <w:suppressAutoHyphens w:val="0"/>
        <w:spacing w:before="120" w:after="120" w:line="360" w:lineRule="auto"/>
        <w:rPr>
          <w:rFonts w:ascii="Arial" w:eastAsia="Arial MT" w:hAnsi="Arial" w:cs="Arial"/>
          <w:b/>
          <w:sz w:val="24"/>
          <w:szCs w:val="24"/>
          <w:lang w:eastAsia="pl-PL"/>
        </w:rPr>
      </w:pPr>
    </w:p>
    <w:p w14:paraId="1E8EC630" w14:textId="77777777" w:rsidR="00C62E8E" w:rsidRDefault="00C62E8E" w:rsidP="00C62E8E">
      <w:pPr>
        <w:widowControl w:val="0"/>
        <w:tabs>
          <w:tab w:val="left" w:pos="426"/>
        </w:tabs>
        <w:suppressAutoHyphens w:val="0"/>
        <w:spacing w:after="120"/>
        <w:jc w:val="both"/>
        <w:rPr>
          <w:rFonts w:ascii="Arial" w:eastAsia="Arial MT" w:hAnsi="Arial" w:cs="Arial"/>
          <w:color w:val="000000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color w:val="000000"/>
          <w:sz w:val="22"/>
          <w:szCs w:val="22"/>
          <w:lang w:eastAsia="pl-PL"/>
        </w:rPr>
        <w:t xml:space="preserve">na potrzeby prowadzonego przez </w:t>
      </w:r>
      <w:r w:rsidR="00C43D79">
        <w:rPr>
          <w:rFonts w:ascii="Arial" w:eastAsia="Arial MT" w:hAnsi="Arial" w:cs="Arial"/>
          <w:color w:val="000000"/>
          <w:sz w:val="22"/>
          <w:szCs w:val="22"/>
          <w:lang w:eastAsia="pl-PL"/>
        </w:rPr>
        <w:t>Międzyleski Szpital Specjalistyczny</w:t>
      </w:r>
      <w:r w:rsidRPr="00C62E8E">
        <w:rPr>
          <w:rFonts w:ascii="Arial" w:eastAsia="Arial MT" w:hAnsi="Arial" w:cs="Arial"/>
          <w:color w:val="000000"/>
          <w:sz w:val="22"/>
          <w:szCs w:val="22"/>
          <w:lang w:eastAsia="pl-PL"/>
        </w:rPr>
        <w:t xml:space="preserve"> postępowania o</w:t>
      </w:r>
      <w:r w:rsidR="00C43D79">
        <w:rPr>
          <w:rFonts w:ascii="Arial" w:eastAsia="Arial MT" w:hAnsi="Arial" w:cs="Arial"/>
          <w:color w:val="000000"/>
          <w:sz w:val="22"/>
          <w:szCs w:val="22"/>
          <w:lang w:eastAsia="pl-PL"/>
        </w:rPr>
        <w:t> </w:t>
      </w:r>
      <w:r w:rsidRPr="00C62E8E">
        <w:rPr>
          <w:rFonts w:ascii="Arial" w:eastAsia="Arial MT" w:hAnsi="Arial" w:cs="Arial"/>
          <w:color w:val="000000"/>
          <w:sz w:val="22"/>
          <w:szCs w:val="22"/>
          <w:lang w:eastAsia="pl-PL"/>
        </w:rPr>
        <w:t>udzielenie zamówienia publicznego na:</w:t>
      </w:r>
    </w:p>
    <w:p w14:paraId="6655E27F" w14:textId="77777777" w:rsidR="004C3965" w:rsidRPr="00C62E8E" w:rsidRDefault="004C3965" w:rsidP="00C62E8E">
      <w:pPr>
        <w:widowControl w:val="0"/>
        <w:tabs>
          <w:tab w:val="left" w:pos="426"/>
        </w:tabs>
        <w:suppressAutoHyphens w:val="0"/>
        <w:spacing w:after="120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325E31FC" w14:textId="19588347" w:rsidR="002C4478" w:rsidRPr="002C4478" w:rsidRDefault="00E2049B" w:rsidP="002C4478">
      <w:pPr>
        <w:suppressAutoHyphens w:val="0"/>
        <w:spacing w:line="360" w:lineRule="auto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E2049B">
        <w:rPr>
          <w:rFonts w:ascii="Calibri" w:hAnsi="Calibri" w:cs="Calibri"/>
          <w:b/>
          <w:sz w:val="24"/>
          <w:szCs w:val="24"/>
          <w:lang w:eastAsia="pl-PL"/>
        </w:rPr>
        <w:t>„</w:t>
      </w:r>
      <w:r w:rsidRPr="00E2049B">
        <w:rPr>
          <w:rFonts w:ascii="Calibri" w:hAnsi="Calibri" w:cs="Calibri"/>
          <w:b/>
          <w:bCs/>
          <w:sz w:val="24"/>
          <w:szCs w:val="24"/>
          <w:lang w:eastAsia="pl-PL"/>
        </w:rPr>
        <w:t xml:space="preserve">Rozbudowa systemów informatycznych Szpitala”.  Projekt KPO </w:t>
      </w:r>
      <w:r w:rsidR="002C4478">
        <w:rPr>
          <w:rFonts w:ascii="Calibri" w:hAnsi="Calibri" w:cs="Calibri"/>
          <w:b/>
          <w:bCs/>
          <w:sz w:val="24"/>
          <w:szCs w:val="24"/>
          <w:lang w:eastAsia="pl-PL"/>
        </w:rPr>
        <w:t>„</w:t>
      </w:r>
      <w:r w:rsidRPr="00E2049B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Cyfrowa transformacja Międzyleskiego Szpitala Specjalistycznego w Warszawie</w:t>
      </w:r>
      <w:r w:rsidR="002C4478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”</w:t>
      </w:r>
      <w:r w:rsidR="002C4478">
        <w:rPr>
          <w:rFonts w:ascii="Calibri" w:hAnsi="Calibri" w:cs="Calibri"/>
          <w:b/>
          <w:bCs/>
          <w:sz w:val="24"/>
          <w:szCs w:val="24"/>
          <w:lang w:eastAsia="pl-PL"/>
        </w:rPr>
        <w:t xml:space="preserve">, </w:t>
      </w:r>
      <w:r>
        <w:rPr>
          <w:rFonts w:ascii="Arial" w:eastAsia="Arial" w:hAnsi="Arial" w:cs="Arial"/>
          <w:b/>
          <w:bCs/>
          <w:sz w:val="24"/>
          <w:szCs w:val="24"/>
        </w:rPr>
        <w:t>D-1</w:t>
      </w:r>
      <w:r w:rsidRPr="00A110FB">
        <w:rPr>
          <w:rFonts w:ascii="Arial" w:eastAsia="Arial" w:hAnsi="Arial" w:cs="Arial"/>
          <w:b/>
          <w:bCs/>
          <w:sz w:val="24"/>
          <w:szCs w:val="24"/>
        </w:rPr>
        <w:t>/N/</w:t>
      </w:r>
      <w:r>
        <w:rPr>
          <w:rFonts w:ascii="Arial" w:eastAsia="Arial" w:hAnsi="Arial" w:cs="Arial"/>
          <w:b/>
          <w:bCs/>
          <w:sz w:val="24"/>
          <w:szCs w:val="24"/>
        </w:rPr>
        <w:t>26</w:t>
      </w:r>
    </w:p>
    <w:p w14:paraId="5F805458" w14:textId="44E578F5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 w:line="360" w:lineRule="auto"/>
        <w:ind w:right="-425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Oświadczam że:  …………………………………………………………………………..…. </w:t>
      </w:r>
      <w:r w:rsidRPr="00C62E8E">
        <w:rPr>
          <w:rFonts w:ascii="Arial" w:eastAsia="Arial MT" w:hAnsi="Arial" w:cs="Arial"/>
          <w:i/>
          <w:sz w:val="22"/>
          <w:szCs w:val="22"/>
          <w:lang w:eastAsia="pl-PL"/>
        </w:rPr>
        <w:t xml:space="preserve">(nazwa Wykonawcy spośród Wykonawców wspólnie obiegających się o zamówienie) 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z siedzibą 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br/>
        <w:t xml:space="preserve">w …………………..…………………………..……. </w:t>
      </w:r>
      <w:r w:rsidRPr="00C62E8E">
        <w:rPr>
          <w:rFonts w:ascii="Arial" w:eastAsia="Arial MT" w:hAnsi="Arial" w:cs="Arial"/>
          <w:i/>
          <w:sz w:val="22"/>
          <w:szCs w:val="22"/>
          <w:lang w:eastAsia="pl-PL"/>
        </w:rPr>
        <w:t>(adres Wykonawcy spośród Wykonawców wspólnie obiegających się o zamówienie)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 który, posiada</w:t>
      </w:r>
      <w:r w:rsidRPr="00C62E8E">
        <w:rPr>
          <w:rFonts w:ascii="Arial" w:eastAsia="Arial MT" w:hAnsi="Arial" w:cs="Arial"/>
          <w:i/>
          <w:sz w:val="22"/>
          <w:szCs w:val="22"/>
          <w:lang w:eastAsia="pl-PL"/>
        </w:rPr>
        <w:t xml:space="preserve"> uprawnienia do prowadzenia określonej działalności gospodarczej lub zawodowej/wykształcenie, kwalifikacje zawodowe/doświadczenie*, </w:t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 xml:space="preserve"> zrealizuje poniższy zakres usług w przedmiotowym zamówieniu:</w:t>
      </w:r>
    </w:p>
    <w:p w14:paraId="5930A27D" w14:textId="77777777" w:rsidR="00C62E8E" w:rsidRPr="00C62E8E" w:rsidRDefault="00C62E8E">
      <w:pPr>
        <w:widowControl w:val="0"/>
        <w:numPr>
          <w:ilvl w:val="3"/>
          <w:numId w:val="36"/>
        </w:numPr>
        <w:tabs>
          <w:tab w:val="left" w:pos="-567"/>
        </w:tabs>
        <w:suppressAutoHyphens w:val="0"/>
        <w:spacing w:before="120" w:line="360" w:lineRule="auto"/>
        <w:ind w:right="-425"/>
        <w:contextualSpacing/>
        <w:jc w:val="both"/>
        <w:rPr>
          <w:rFonts w:ascii="Arial" w:eastAsia="Arial MT" w:hAnsi="Arial" w:cs="Arial"/>
          <w:sz w:val="24"/>
          <w:szCs w:val="24"/>
          <w:lang w:eastAsia="pl-PL"/>
        </w:rPr>
      </w:pPr>
      <w:r w:rsidRPr="00C62E8E">
        <w:rPr>
          <w:rFonts w:ascii="Arial" w:eastAsia="Arial MT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39D66C2E" w14:textId="77777777" w:rsidR="00C62E8E" w:rsidRPr="00C62E8E" w:rsidRDefault="00C62E8E">
      <w:pPr>
        <w:widowControl w:val="0"/>
        <w:numPr>
          <w:ilvl w:val="3"/>
          <w:numId w:val="36"/>
        </w:numPr>
        <w:tabs>
          <w:tab w:val="left" w:pos="-567"/>
        </w:tabs>
        <w:suppressAutoHyphens w:val="0"/>
        <w:spacing w:before="120" w:line="360" w:lineRule="auto"/>
        <w:ind w:right="-425"/>
        <w:contextualSpacing/>
        <w:jc w:val="both"/>
        <w:rPr>
          <w:rFonts w:ascii="Arial" w:eastAsia="Arial MT" w:hAnsi="Arial" w:cs="Arial"/>
          <w:sz w:val="24"/>
          <w:szCs w:val="24"/>
          <w:lang w:eastAsia="pl-PL"/>
        </w:rPr>
      </w:pPr>
      <w:r w:rsidRPr="00C62E8E">
        <w:rPr>
          <w:rFonts w:ascii="Arial" w:eastAsia="Arial MT" w:hAnsi="Arial" w:cs="Arial"/>
          <w:sz w:val="24"/>
          <w:szCs w:val="24"/>
          <w:lang w:eastAsia="pl-PL"/>
        </w:rPr>
        <w:t>……………………………………………………………………………………………………</w:t>
      </w:r>
    </w:p>
    <w:p w14:paraId="7200E139" w14:textId="77777777" w:rsidR="00C62E8E" w:rsidRPr="00C62E8E" w:rsidRDefault="00C62E8E">
      <w:pPr>
        <w:widowControl w:val="0"/>
        <w:numPr>
          <w:ilvl w:val="3"/>
          <w:numId w:val="36"/>
        </w:numPr>
        <w:tabs>
          <w:tab w:val="left" w:pos="-567"/>
        </w:tabs>
        <w:suppressAutoHyphens w:val="0"/>
        <w:spacing w:before="120" w:line="360" w:lineRule="auto"/>
        <w:ind w:right="-425"/>
        <w:contextualSpacing/>
        <w:jc w:val="both"/>
        <w:rPr>
          <w:rFonts w:ascii="Arial" w:eastAsia="Arial MT" w:hAnsi="Arial" w:cs="Arial"/>
          <w:sz w:val="24"/>
          <w:szCs w:val="24"/>
          <w:lang w:eastAsia="pl-PL"/>
        </w:rPr>
      </w:pPr>
      <w:r w:rsidRPr="00C62E8E">
        <w:rPr>
          <w:rFonts w:ascii="Arial" w:eastAsia="Arial MT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6CD309C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/>
        <w:ind w:left="2880" w:right="-425" w:hanging="428"/>
        <w:jc w:val="both"/>
        <w:rPr>
          <w:rFonts w:ascii="Arial" w:eastAsia="Arial MT" w:hAnsi="Arial" w:cs="Arial"/>
          <w:sz w:val="22"/>
          <w:szCs w:val="22"/>
          <w:lang w:eastAsia="pl-PL"/>
        </w:rPr>
      </w:pPr>
    </w:p>
    <w:p w14:paraId="28CE8F8A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lang w:eastAsia="pl-PL"/>
        </w:rPr>
      </w:pPr>
    </w:p>
    <w:p w14:paraId="176563D2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i/>
          <w:lang w:eastAsia="pl-PL"/>
        </w:rPr>
      </w:pPr>
      <w:r w:rsidRPr="00C62E8E">
        <w:rPr>
          <w:rFonts w:ascii="Arial" w:eastAsia="Arial MT" w:hAnsi="Arial" w:cs="Arial"/>
          <w:lang w:eastAsia="pl-PL"/>
        </w:rPr>
        <w:t xml:space="preserve">* </w:t>
      </w:r>
      <w:r w:rsidRPr="00C62E8E">
        <w:rPr>
          <w:rFonts w:ascii="Arial" w:eastAsia="Arial MT" w:hAnsi="Arial" w:cs="Arial"/>
          <w:i/>
          <w:lang w:eastAsia="pl-PL"/>
        </w:rPr>
        <w:t xml:space="preserve">niepotrzebne skreślić </w:t>
      </w:r>
    </w:p>
    <w:p w14:paraId="27B33C18" w14:textId="77777777" w:rsidR="00C62E8E" w:rsidRPr="00C62E8E" w:rsidRDefault="00C62E8E" w:rsidP="00C62E8E">
      <w:pPr>
        <w:widowControl w:val="0"/>
        <w:tabs>
          <w:tab w:val="left" w:pos="-567"/>
        </w:tabs>
        <w:suppressAutoHyphens w:val="0"/>
        <w:spacing w:before="120"/>
        <w:ind w:right="-426"/>
        <w:rPr>
          <w:rFonts w:ascii="Arial" w:eastAsia="Arial MT" w:hAnsi="Arial" w:cs="Arial"/>
          <w:sz w:val="22"/>
          <w:szCs w:val="22"/>
          <w:lang w:eastAsia="pl-PL"/>
        </w:rPr>
      </w:pPr>
    </w:p>
    <w:p w14:paraId="22151F2A" w14:textId="77777777" w:rsidR="00C62E8E" w:rsidRPr="00C62E8E" w:rsidRDefault="00C62E8E" w:rsidP="00C62E8E">
      <w:pPr>
        <w:widowControl w:val="0"/>
        <w:suppressAutoHyphens w:val="0"/>
        <w:spacing w:before="240"/>
        <w:ind w:firstLine="709"/>
        <w:jc w:val="both"/>
        <w:rPr>
          <w:rFonts w:ascii="Arial" w:eastAsia="Arial MT" w:hAnsi="Arial" w:cs="Arial"/>
          <w:color w:val="000000"/>
          <w:sz w:val="18"/>
          <w:szCs w:val="18"/>
          <w:lang w:eastAsia="pl-PL"/>
        </w:rPr>
      </w:pPr>
      <w:r w:rsidRPr="00C62E8E">
        <w:rPr>
          <w:rFonts w:ascii="Arial" w:eastAsia="Arial MT" w:hAnsi="Arial" w:cs="Arial"/>
          <w:color w:val="000000"/>
          <w:sz w:val="18"/>
          <w:szCs w:val="18"/>
          <w:lang w:eastAsia="pl-PL"/>
        </w:rPr>
        <w:t xml:space="preserve">  </w:t>
      </w:r>
    </w:p>
    <w:p w14:paraId="1F595BD0" w14:textId="77777777" w:rsidR="00C62E8E" w:rsidRPr="00C62E8E" w:rsidRDefault="00C62E8E" w:rsidP="00C62E8E">
      <w:pPr>
        <w:widowControl w:val="0"/>
        <w:suppressAutoHyphens w:val="0"/>
        <w:ind w:left="5664"/>
        <w:jc w:val="center"/>
        <w:rPr>
          <w:rFonts w:ascii="Arial" w:eastAsia="Arial MT" w:hAnsi="Arial" w:cs="Arial"/>
          <w:color w:val="000000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color w:val="000000"/>
          <w:sz w:val="22"/>
          <w:szCs w:val="22"/>
          <w:lang w:eastAsia="pl-PL"/>
        </w:rPr>
        <w:t>…….........................................</w:t>
      </w:r>
    </w:p>
    <w:p w14:paraId="4223EDF7" w14:textId="77777777" w:rsidR="00C62E8E" w:rsidRPr="00C62E8E" w:rsidRDefault="00C62E8E" w:rsidP="00C62E8E">
      <w:pPr>
        <w:widowControl w:val="0"/>
        <w:suppressAutoHyphens w:val="0"/>
        <w:ind w:left="5664"/>
        <w:jc w:val="center"/>
        <w:rPr>
          <w:rFonts w:ascii="Arial" w:eastAsia="Arial MT" w:hAnsi="Arial" w:cs="Arial"/>
          <w:color w:val="FF0000"/>
          <w:sz w:val="18"/>
          <w:szCs w:val="18"/>
          <w:lang w:eastAsia="pl-PL"/>
        </w:rPr>
      </w:pPr>
      <w:r w:rsidRPr="00C62E8E">
        <w:rPr>
          <w:rFonts w:ascii="Arial" w:eastAsia="Arial MT" w:hAnsi="Arial" w:cs="Arial"/>
          <w:color w:val="000000"/>
          <w:sz w:val="18"/>
          <w:szCs w:val="18"/>
          <w:lang w:eastAsia="pl-PL"/>
        </w:rPr>
        <w:t xml:space="preserve">          </w:t>
      </w:r>
      <w:r w:rsidRPr="00C62E8E">
        <w:rPr>
          <w:rFonts w:ascii="Arial" w:eastAsia="Arial MT" w:hAnsi="Arial" w:cs="Arial"/>
          <w:i/>
          <w:color w:val="FF0000"/>
          <w:sz w:val="18"/>
          <w:szCs w:val="18"/>
          <w:lang w:eastAsia="pl-PL"/>
        </w:rPr>
        <w:t xml:space="preserve">kwalifikowany </w:t>
      </w:r>
      <w:r w:rsidRPr="00C62E8E">
        <w:rPr>
          <w:rFonts w:ascii="Arial" w:eastAsia="Arial MT" w:hAnsi="Arial" w:cs="Arial"/>
          <w:b/>
          <w:i/>
          <w:color w:val="FF0000"/>
          <w:sz w:val="18"/>
          <w:szCs w:val="18"/>
          <w:u w:val="single"/>
          <w:lang w:eastAsia="pl-PL"/>
        </w:rPr>
        <w:t>podpis elektroniczny</w:t>
      </w:r>
      <w:r w:rsidRPr="00C62E8E">
        <w:rPr>
          <w:rFonts w:ascii="Arial" w:eastAsia="Arial MT" w:hAnsi="Arial" w:cs="Arial"/>
          <w:i/>
          <w:color w:val="FF0000"/>
          <w:sz w:val="18"/>
          <w:szCs w:val="18"/>
          <w:lang w:eastAsia="pl-PL"/>
        </w:rPr>
        <w:t xml:space="preserve"> upoważnionego przedstawiciela uprawnionego do reprezentacji podmiotu</w:t>
      </w:r>
    </w:p>
    <w:p w14:paraId="776CE76E" w14:textId="77777777" w:rsidR="00C62E8E" w:rsidRPr="00C62E8E" w:rsidRDefault="00C62E8E" w:rsidP="00C62E8E">
      <w:pPr>
        <w:widowControl w:val="0"/>
        <w:suppressAutoHyphens w:val="0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br w:type="page"/>
      </w:r>
    </w:p>
    <w:p w14:paraId="27F76AD6" w14:textId="77777777" w:rsidR="006F38B6" w:rsidRPr="00835C3D" w:rsidRDefault="006F38B6" w:rsidP="006F38B6">
      <w:pPr>
        <w:autoSpaceDE w:val="0"/>
        <w:autoSpaceDN w:val="0"/>
        <w:adjustRightInd w:val="0"/>
        <w:spacing w:before="7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835C3D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Załącznik </w:t>
      </w:r>
      <w:r w:rsidRPr="00835C3D">
        <w:rPr>
          <w:rFonts w:ascii="Arial" w:hAnsi="Arial" w:cs="Arial"/>
          <w:b/>
          <w:sz w:val="22"/>
          <w:szCs w:val="22"/>
        </w:rPr>
        <w:t xml:space="preserve">nr 8 </w:t>
      </w:r>
      <w:r w:rsidRPr="00835C3D">
        <w:rPr>
          <w:rFonts w:ascii="Arial" w:hAnsi="Arial" w:cs="Arial"/>
          <w:b/>
          <w:color w:val="000000"/>
          <w:sz w:val="22"/>
          <w:szCs w:val="22"/>
        </w:rPr>
        <w:t>do SWZ</w:t>
      </w:r>
    </w:p>
    <w:p w14:paraId="59CA6197" w14:textId="77777777" w:rsidR="006F38B6" w:rsidRPr="00960B40" w:rsidRDefault="006F38B6" w:rsidP="006F38B6">
      <w:pPr>
        <w:ind w:left="4247"/>
        <w:rPr>
          <w:rFonts w:ascii="Arial" w:eastAsia="Calibri" w:hAnsi="Arial" w:cs="Arial"/>
          <w:b/>
          <w:lang w:eastAsia="en-US"/>
        </w:rPr>
      </w:pPr>
    </w:p>
    <w:p w14:paraId="440ED37E" w14:textId="77777777" w:rsidR="006F38B6" w:rsidRPr="00960B40" w:rsidRDefault="006F38B6" w:rsidP="006F38B6">
      <w:pPr>
        <w:spacing w:line="260" w:lineRule="atLeast"/>
        <w:jc w:val="both"/>
        <w:rPr>
          <w:rFonts w:ascii="Arial" w:eastAsia="Calibri" w:hAnsi="Arial" w:cs="Arial"/>
          <w:i/>
          <w:lang w:eastAsia="en-US"/>
        </w:rPr>
      </w:pPr>
    </w:p>
    <w:p w14:paraId="07D4695C" w14:textId="77777777" w:rsidR="006F38B6" w:rsidRPr="00960B40" w:rsidRDefault="006F38B6" w:rsidP="006F38B6">
      <w:pPr>
        <w:spacing w:line="256" w:lineRule="auto"/>
        <w:rPr>
          <w:rFonts w:ascii="Arial" w:eastAsia="Calibri" w:hAnsi="Arial" w:cs="Arial"/>
          <w:i/>
          <w:lang w:eastAsia="en-US"/>
        </w:rPr>
      </w:pPr>
      <w:r w:rsidRPr="00960B40">
        <w:rPr>
          <w:rFonts w:ascii="Arial" w:eastAsia="Calibri" w:hAnsi="Arial" w:cs="Arial"/>
          <w:i/>
          <w:lang w:eastAsia="en-US"/>
        </w:rPr>
        <w:t>Nazwa Wykonawcy:</w:t>
      </w:r>
    </w:p>
    <w:p w14:paraId="7ADAA710" w14:textId="77777777" w:rsidR="006F38B6" w:rsidRPr="00960B40" w:rsidRDefault="006F38B6" w:rsidP="006F38B6">
      <w:pPr>
        <w:spacing w:line="260" w:lineRule="atLeast"/>
        <w:jc w:val="both"/>
        <w:rPr>
          <w:rFonts w:ascii="Arial" w:eastAsia="Calibri" w:hAnsi="Arial" w:cs="Arial"/>
          <w:i/>
          <w:lang w:eastAsia="en-US"/>
        </w:rPr>
      </w:pPr>
      <w:r w:rsidRPr="00960B40">
        <w:rPr>
          <w:rFonts w:ascii="Arial" w:eastAsia="Calibri" w:hAnsi="Arial" w:cs="Arial"/>
          <w:i/>
          <w:lang w:eastAsia="en-US"/>
        </w:rPr>
        <w:t>………………………………….</w:t>
      </w:r>
    </w:p>
    <w:p w14:paraId="31481D4E" w14:textId="77777777" w:rsidR="006F38B6" w:rsidRPr="00960B40" w:rsidRDefault="006F38B6" w:rsidP="006F38B6">
      <w:pPr>
        <w:spacing w:line="260" w:lineRule="atLeast"/>
        <w:jc w:val="both"/>
        <w:rPr>
          <w:rFonts w:ascii="Arial" w:eastAsia="Calibri" w:hAnsi="Arial" w:cs="Arial"/>
          <w:i/>
          <w:lang w:eastAsia="en-US"/>
        </w:rPr>
      </w:pPr>
      <w:r w:rsidRPr="00960B40">
        <w:rPr>
          <w:rFonts w:ascii="Arial" w:eastAsia="Calibri" w:hAnsi="Arial" w:cs="Arial"/>
          <w:i/>
          <w:lang w:eastAsia="en-US"/>
        </w:rPr>
        <w:t>…………………………………..</w:t>
      </w:r>
    </w:p>
    <w:p w14:paraId="369902FE" w14:textId="77777777" w:rsidR="006F38B6" w:rsidRPr="00960B40" w:rsidRDefault="006F38B6" w:rsidP="006F38B6">
      <w:pPr>
        <w:spacing w:line="260" w:lineRule="atLeast"/>
        <w:jc w:val="both"/>
        <w:rPr>
          <w:rFonts w:ascii="Arial" w:eastAsia="Calibri" w:hAnsi="Arial" w:cs="Arial"/>
          <w:i/>
          <w:lang w:eastAsia="en-US"/>
        </w:rPr>
      </w:pPr>
      <w:r w:rsidRPr="00960B40">
        <w:rPr>
          <w:rFonts w:ascii="Arial" w:eastAsia="Calibri" w:hAnsi="Arial" w:cs="Arial"/>
          <w:i/>
          <w:lang w:eastAsia="en-US"/>
        </w:rPr>
        <w:t>reprezentowany przez:</w:t>
      </w:r>
    </w:p>
    <w:p w14:paraId="271492F5" w14:textId="77777777" w:rsidR="006F38B6" w:rsidRPr="00960B40" w:rsidRDefault="006F38B6" w:rsidP="006F38B6">
      <w:pPr>
        <w:spacing w:line="260" w:lineRule="atLeast"/>
        <w:jc w:val="both"/>
        <w:rPr>
          <w:rFonts w:ascii="Arial" w:eastAsia="Calibri" w:hAnsi="Arial" w:cs="Arial"/>
          <w:i/>
          <w:lang w:eastAsia="en-US"/>
        </w:rPr>
      </w:pPr>
      <w:r w:rsidRPr="00960B40">
        <w:rPr>
          <w:rFonts w:ascii="Arial" w:eastAsia="Calibri" w:hAnsi="Arial" w:cs="Arial"/>
          <w:i/>
          <w:lang w:eastAsia="en-US"/>
        </w:rPr>
        <w:t>……………………………………</w:t>
      </w:r>
    </w:p>
    <w:p w14:paraId="5B567BD2" w14:textId="77777777" w:rsidR="006F38B6" w:rsidRPr="00960B40" w:rsidRDefault="006F38B6" w:rsidP="006F38B6">
      <w:pPr>
        <w:spacing w:line="260" w:lineRule="atLeast"/>
        <w:jc w:val="both"/>
        <w:rPr>
          <w:rFonts w:ascii="Arial" w:eastAsia="Calibri" w:hAnsi="Arial" w:cs="Arial"/>
          <w:i/>
          <w:lang w:eastAsia="en-US"/>
        </w:rPr>
      </w:pPr>
      <w:r w:rsidRPr="00960B40">
        <w:rPr>
          <w:rFonts w:ascii="Arial" w:eastAsia="Calibri" w:hAnsi="Arial" w:cs="Arial"/>
          <w:i/>
          <w:lang w:eastAsia="en-US"/>
        </w:rPr>
        <w:t>…………………………………….</w:t>
      </w:r>
    </w:p>
    <w:p w14:paraId="1FD917AF" w14:textId="77777777" w:rsidR="006F38B6" w:rsidRPr="00960B40" w:rsidRDefault="006F38B6" w:rsidP="006F38B6">
      <w:pPr>
        <w:spacing w:line="260" w:lineRule="atLeast"/>
        <w:jc w:val="both"/>
        <w:rPr>
          <w:rFonts w:ascii="Arial" w:eastAsia="Calibri" w:hAnsi="Arial" w:cs="Arial"/>
          <w:i/>
          <w:lang w:eastAsia="en-US"/>
        </w:rPr>
      </w:pPr>
      <w:r w:rsidRPr="00960B40">
        <w:rPr>
          <w:rFonts w:ascii="Arial" w:eastAsia="Calibri" w:hAnsi="Arial" w:cs="Arial"/>
          <w:i/>
          <w:lang w:eastAsia="en-US"/>
        </w:rPr>
        <w:t xml:space="preserve">(imię, nazwisko, stanowisko/podstawa do  </w:t>
      </w:r>
    </w:p>
    <w:p w14:paraId="666E59BB" w14:textId="77777777" w:rsidR="006F38B6" w:rsidRPr="00960B40" w:rsidRDefault="006F38B6" w:rsidP="006F38B6">
      <w:pPr>
        <w:spacing w:line="260" w:lineRule="atLeast"/>
        <w:jc w:val="both"/>
        <w:rPr>
          <w:rFonts w:ascii="Arial" w:eastAsia="Calibri" w:hAnsi="Arial" w:cs="Arial"/>
          <w:i/>
          <w:lang w:eastAsia="en-US"/>
        </w:rPr>
      </w:pPr>
      <w:r w:rsidRPr="00960B40">
        <w:rPr>
          <w:rFonts w:ascii="Arial" w:eastAsia="Calibri" w:hAnsi="Arial" w:cs="Arial"/>
          <w:i/>
          <w:lang w:eastAsia="en-US"/>
        </w:rPr>
        <w:t>reprezentacji)</w:t>
      </w:r>
    </w:p>
    <w:p w14:paraId="32754DE0" w14:textId="77777777" w:rsidR="006F38B6" w:rsidRPr="00960B40" w:rsidRDefault="006F38B6" w:rsidP="006F38B6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</w:p>
    <w:p w14:paraId="59395647" w14:textId="77777777" w:rsidR="006F38B6" w:rsidRPr="00960B40" w:rsidRDefault="006F38B6" w:rsidP="006F38B6">
      <w:pPr>
        <w:spacing w:after="120" w:line="36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en-US"/>
        </w:rPr>
      </w:pPr>
      <w:r w:rsidRPr="00960B40">
        <w:rPr>
          <w:rFonts w:ascii="Arial" w:eastAsia="Calibri" w:hAnsi="Arial" w:cs="Arial"/>
          <w:b/>
          <w:sz w:val="28"/>
          <w:szCs w:val="28"/>
          <w:u w:val="single"/>
          <w:lang w:eastAsia="en-US"/>
        </w:rPr>
        <w:t xml:space="preserve">Oświadczenia wykonawcy/wykonawcy wspólnie ubiegającego się o udzielenie zamówienia </w:t>
      </w:r>
    </w:p>
    <w:p w14:paraId="07AFBBB6" w14:textId="77777777" w:rsidR="006F38B6" w:rsidRPr="00960B40" w:rsidRDefault="006F38B6" w:rsidP="006F38B6">
      <w:pPr>
        <w:spacing w:before="120" w:line="360" w:lineRule="auto"/>
        <w:jc w:val="center"/>
        <w:rPr>
          <w:rFonts w:ascii="Arial" w:eastAsia="Calibri" w:hAnsi="Arial" w:cs="Arial"/>
          <w:b/>
          <w:caps/>
          <w:u w:val="single"/>
          <w:lang w:eastAsia="en-US"/>
        </w:rPr>
      </w:pPr>
      <w:r w:rsidRPr="00960B40">
        <w:rPr>
          <w:rFonts w:ascii="Arial" w:eastAsia="Calibri" w:hAnsi="Arial" w:cs="Arial"/>
          <w:b/>
          <w:u w:val="single"/>
          <w:lang w:eastAsia="en-US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BC0E764" w14:textId="77777777" w:rsidR="006F38B6" w:rsidRPr="00960B40" w:rsidRDefault="006F38B6" w:rsidP="006F38B6">
      <w:pPr>
        <w:spacing w:before="12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960B40">
        <w:rPr>
          <w:rFonts w:ascii="Arial" w:eastAsia="Calibri" w:hAnsi="Arial" w:cs="Arial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960B40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</w:p>
    <w:p w14:paraId="3279E2F6" w14:textId="77777777" w:rsidR="006F38B6" w:rsidRPr="00960B40" w:rsidRDefault="006F38B6" w:rsidP="006F38B6">
      <w:pPr>
        <w:spacing w:before="120" w:after="120" w:line="360" w:lineRule="auto"/>
        <w:jc w:val="center"/>
        <w:rPr>
          <w:rFonts w:ascii="Arial" w:hAnsi="Arial" w:cs="Arial"/>
          <w:color w:val="000000"/>
        </w:rPr>
      </w:pPr>
      <w:r w:rsidRPr="00960B40">
        <w:rPr>
          <w:rFonts w:ascii="Arial" w:hAnsi="Arial" w:cs="Arial"/>
          <w:color w:val="000000"/>
        </w:rPr>
        <w:t xml:space="preserve">na potrzeby prowadzonego przez </w:t>
      </w:r>
      <w:r w:rsidR="00C43D79">
        <w:rPr>
          <w:rFonts w:ascii="Arial" w:hAnsi="Arial" w:cs="Arial"/>
          <w:color w:val="000000"/>
        </w:rPr>
        <w:t>Międzyleski Szpital Specjalistyczny</w:t>
      </w:r>
      <w:r w:rsidRPr="00960B40">
        <w:rPr>
          <w:rFonts w:ascii="Arial" w:hAnsi="Arial" w:cs="Arial"/>
          <w:color w:val="000000"/>
        </w:rPr>
        <w:t xml:space="preserve"> postępowania o udzielenie zamówienia publicznego na:</w:t>
      </w:r>
    </w:p>
    <w:p w14:paraId="134C9967" w14:textId="5BE3955A" w:rsidR="00E2049B" w:rsidRPr="00E2049B" w:rsidRDefault="00E2049B" w:rsidP="00E2049B">
      <w:pPr>
        <w:suppressAutoHyphens w:val="0"/>
        <w:spacing w:line="360" w:lineRule="auto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E2049B">
        <w:rPr>
          <w:rFonts w:ascii="Calibri" w:hAnsi="Calibri" w:cs="Calibri"/>
          <w:b/>
          <w:sz w:val="24"/>
          <w:szCs w:val="24"/>
          <w:lang w:eastAsia="pl-PL"/>
        </w:rPr>
        <w:t>„</w:t>
      </w:r>
      <w:r w:rsidRPr="00E2049B">
        <w:rPr>
          <w:rFonts w:ascii="Calibri" w:hAnsi="Calibri" w:cs="Calibri"/>
          <w:b/>
          <w:bCs/>
          <w:sz w:val="24"/>
          <w:szCs w:val="24"/>
          <w:lang w:eastAsia="pl-PL"/>
        </w:rPr>
        <w:t xml:space="preserve">Rozbudowa systemów informatycznych Szpitala”.  Projekt KPO </w:t>
      </w:r>
      <w:r w:rsidR="002C4478">
        <w:rPr>
          <w:rFonts w:ascii="Calibri" w:hAnsi="Calibri" w:cs="Calibri"/>
          <w:b/>
          <w:bCs/>
          <w:sz w:val="24"/>
          <w:szCs w:val="24"/>
          <w:lang w:eastAsia="pl-PL"/>
        </w:rPr>
        <w:t>„</w:t>
      </w:r>
      <w:r w:rsidRPr="00E2049B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Cyfrowa transformacja Międzyleskiego Szpitala Specjalistycznego w Warszawie</w:t>
      </w:r>
      <w:r w:rsidR="002C4478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”</w:t>
      </w:r>
    </w:p>
    <w:p w14:paraId="0904C61F" w14:textId="4B705298" w:rsidR="00227F10" w:rsidRDefault="00227F10" w:rsidP="00227F10">
      <w:pPr>
        <w:pBdr>
          <w:top w:val="nil"/>
          <w:left w:val="nil"/>
          <w:bottom w:val="nil"/>
          <w:right w:val="nil"/>
          <w:between w:val="nil"/>
        </w:pBdr>
        <w:spacing w:before="11"/>
        <w:jc w:val="center"/>
        <w:rPr>
          <w:rFonts w:ascii="Arial" w:eastAsia="Arial" w:hAnsi="Arial" w:cs="Arial"/>
          <w:b/>
          <w:sz w:val="24"/>
          <w:szCs w:val="24"/>
        </w:rPr>
      </w:pPr>
    </w:p>
    <w:p w14:paraId="17314312" w14:textId="6B4E2817" w:rsidR="006F38B6" w:rsidRPr="00960B40" w:rsidRDefault="006F38B6" w:rsidP="006F38B6">
      <w:pPr>
        <w:spacing w:before="120" w:after="120"/>
        <w:jc w:val="center"/>
        <w:rPr>
          <w:rFonts w:ascii="Arial" w:hAnsi="Arial" w:cs="Arial"/>
          <w:i/>
          <w:sz w:val="24"/>
          <w:szCs w:val="24"/>
        </w:rPr>
      </w:pPr>
      <w:r w:rsidRPr="00960B40">
        <w:rPr>
          <w:rFonts w:ascii="Arial" w:eastAsia="Arial" w:hAnsi="Arial" w:cs="Arial"/>
          <w:b/>
          <w:sz w:val="24"/>
          <w:szCs w:val="24"/>
        </w:rPr>
        <w:t> </w:t>
      </w:r>
      <w:r w:rsidR="00E2049B">
        <w:rPr>
          <w:rFonts w:ascii="Arial" w:eastAsia="Arial" w:hAnsi="Arial" w:cs="Arial"/>
          <w:b/>
          <w:bCs/>
          <w:sz w:val="24"/>
          <w:szCs w:val="24"/>
        </w:rPr>
        <w:t>D-1</w:t>
      </w:r>
      <w:r w:rsidR="002C4478">
        <w:rPr>
          <w:rFonts w:ascii="Arial" w:eastAsia="Arial" w:hAnsi="Arial" w:cs="Arial"/>
          <w:b/>
          <w:bCs/>
          <w:sz w:val="24"/>
          <w:szCs w:val="24"/>
        </w:rPr>
        <w:t>2</w:t>
      </w:r>
      <w:r w:rsidR="00E2049B" w:rsidRPr="00A110FB">
        <w:rPr>
          <w:rFonts w:ascii="Arial" w:eastAsia="Arial" w:hAnsi="Arial" w:cs="Arial"/>
          <w:b/>
          <w:bCs/>
          <w:sz w:val="24"/>
          <w:szCs w:val="24"/>
        </w:rPr>
        <w:t>/N/</w:t>
      </w:r>
      <w:r w:rsidR="00E2049B">
        <w:rPr>
          <w:rFonts w:ascii="Arial" w:eastAsia="Arial" w:hAnsi="Arial" w:cs="Arial"/>
          <w:b/>
          <w:bCs/>
          <w:sz w:val="24"/>
          <w:szCs w:val="24"/>
        </w:rPr>
        <w:t>26</w:t>
      </w:r>
    </w:p>
    <w:p w14:paraId="57E6B8AB" w14:textId="77777777" w:rsidR="006F38B6" w:rsidRPr="00960B40" w:rsidRDefault="006F38B6" w:rsidP="006F38B6">
      <w:pPr>
        <w:spacing w:before="360" w:line="36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b/>
          <w:sz w:val="21"/>
          <w:szCs w:val="21"/>
          <w:lang w:eastAsia="en-US"/>
        </w:rPr>
        <w:t>OŚWIADCZENIA DOTYCZĄCE WYKONAWCY:</w:t>
      </w:r>
    </w:p>
    <w:p w14:paraId="49475BA0" w14:textId="77777777" w:rsidR="006F38B6" w:rsidRPr="00960B40" w:rsidRDefault="006F38B6">
      <w:pPr>
        <w:numPr>
          <w:ilvl w:val="0"/>
          <w:numId w:val="38"/>
        </w:numPr>
        <w:suppressAutoHyphens w:val="0"/>
        <w:spacing w:before="360" w:after="160" w:line="360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lastRenderedPageBreak/>
        <w:t>destabilizującymi sytuację na Ukrainie (Dz. Urz. UE nr L 111 z 8.4.2022, str. 1), dalej: rozporządzenie 2022/576.</w:t>
      </w:r>
      <w:r w:rsidRPr="00960B40">
        <w:rPr>
          <w:rFonts w:ascii="Arial" w:eastAsia="Calibri" w:hAnsi="Arial" w:cs="Arial"/>
          <w:sz w:val="21"/>
          <w:szCs w:val="21"/>
          <w:vertAlign w:val="superscript"/>
          <w:lang w:eastAsia="en-US"/>
        </w:rPr>
        <w:footnoteReference w:id="2"/>
      </w:r>
    </w:p>
    <w:p w14:paraId="5192EB5B" w14:textId="485927F4" w:rsidR="006F38B6" w:rsidRPr="00960B40" w:rsidRDefault="006F38B6">
      <w:pPr>
        <w:numPr>
          <w:ilvl w:val="0"/>
          <w:numId w:val="38"/>
        </w:numPr>
        <w:suppressAutoHyphens w:val="0"/>
        <w:spacing w:after="160" w:line="360" w:lineRule="auto"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 xml:space="preserve">Oświadczam, że nie zachodzą w stosunku do mnie przesłanki wykluczenia z postępowania na podstawie art. </w:t>
      </w:r>
      <w:r w:rsidRPr="00960B40">
        <w:rPr>
          <w:rFonts w:ascii="Arial" w:hAnsi="Arial" w:cs="Arial"/>
          <w:color w:val="222222"/>
          <w:sz w:val="21"/>
          <w:szCs w:val="21"/>
        </w:rPr>
        <w:t xml:space="preserve">7 ust. 1 ustawy </w:t>
      </w:r>
      <w:r w:rsidRPr="00960B40">
        <w:rPr>
          <w:rFonts w:ascii="Arial" w:eastAsia="Calibri" w:hAnsi="Arial" w:cs="Arial"/>
          <w:color w:val="222222"/>
          <w:sz w:val="21"/>
          <w:szCs w:val="21"/>
          <w:lang w:eastAsia="en-US"/>
        </w:rPr>
        <w:t>z dnia 13 kwietnia 2022 r.</w:t>
      </w:r>
      <w:r w:rsidRPr="00960B40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960B40">
        <w:rPr>
          <w:rFonts w:ascii="Arial" w:eastAsia="Calibri" w:hAnsi="Arial" w:cs="Arial"/>
          <w:color w:val="222222"/>
          <w:sz w:val="21"/>
          <w:szCs w:val="21"/>
          <w:lang w:eastAsia="en-US"/>
        </w:rPr>
        <w:t>(</w:t>
      </w:r>
      <w:proofErr w:type="spellStart"/>
      <w:r w:rsidRPr="00960B40">
        <w:rPr>
          <w:rFonts w:ascii="Arial" w:eastAsia="Calibri" w:hAnsi="Arial" w:cs="Arial"/>
          <w:color w:val="222222"/>
          <w:sz w:val="21"/>
          <w:szCs w:val="21"/>
          <w:lang w:eastAsia="en-US"/>
        </w:rPr>
        <w:t>t.j</w:t>
      </w:r>
      <w:proofErr w:type="spellEnd"/>
      <w:r w:rsidRPr="00960B40">
        <w:rPr>
          <w:rFonts w:ascii="Arial" w:eastAsia="Calibri" w:hAnsi="Arial" w:cs="Arial"/>
          <w:color w:val="222222"/>
          <w:sz w:val="21"/>
          <w:szCs w:val="21"/>
          <w:lang w:eastAsia="en-US"/>
        </w:rPr>
        <w:t xml:space="preserve">.: D. U. z </w:t>
      </w:r>
      <w:r w:rsidR="000001BB" w:rsidRPr="00960B40">
        <w:rPr>
          <w:rFonts w:ascii="Arial" w:eastAsia="Calibri" w:hAnsi="Arial" w:cs="Arial"/>
          <w:color w:val="222222"/>
          <w:sz w:val="21"/>
          <w:szCs w:val="21"/>
          <w:lang w:eastAsia="en-US"/>
        </w:rPr>
        <w:t>202</w:t>
      </w:r>
      <w:r w:rsidR="000001BB">
        <w:rPr>
          <w:rFonts w:ascii="Arial" w:eastAsia="Calibri" w:hAnsi="Arial" w:cs="Arial"/>
          <w:color w:val="222222"/>
          <w:sz w:val="21"/>
          <w:szCs w:val="21"/>
          <w:lang w:eastAsia="en-US"/>
        </w:rPr>
        <w:t>5</w:t>
      </w:r>
      <w:r w:rsidR="000001BB" w:rsidRPr="00960B40">
        <w:rPr>
          <w:rFonts w:ascii="Arial" w:eastAsia="Calibri" w:hAnsi="Arial" w:cs="Arial"/>
          <w:color w:val="222222"/>
          <w:sz w:val="21"/>
          <w:szCs w:val="21"/>
          <w:lang w:eastAsia="en-US"/>
        </w:rPr>
        <w:t xml:space="preserve"> </w:t>
      </w:r>
      <w:r w:rsidRPr="00960B40">
        <w:rPr>
          <w:rFonts w:ascii="Arial" w:eastAsia="Calibri" w:hAnsi="Arial" w:cs="Arial"/>
          <w:color w:val="222222"/>
          <w:sz w:val="21"/>
          <w:szCs w:val="21"/>
          <w:lang w:eastAsia="en-US"/>
        </w:rPr>
        <w:t xml:space="preserve">r., poz. </w:t>
      </w:r>
      <w:r w:rsidR="000001BB">
        <w:rPr>
          <w:rFonts w:ascii="Arial" w:eastAsia="Calibri" w:hAnsi="Arial" w:cs="Arial"/>
          <w:color w:val="222222"/>
          <w:sz w:val="21"/>
          <w:szCs w:val="21"/>
          <w:lang w:eastAsia="en-US"/>
        </w:rPr>
        <w:t>514</w:t>
      </w:r>
      <w:r w:rsidRPr="00960B40">
        <w:rPr>
          <w:rFonts w:ascii="Arial" w:eastAsia="Calibri" w:hAnsi="Arial" w:cs="Arial"/>
          <w:color w:val="222222"/>
          <w:sz w:val="21"/>
          <w:szCs w:val="21"/>
          <w:lang w:eastAsia="en-US"/>
        </w:rPr>
        <w:t>)</w:t>
      </w:r>
      <w:r w:rsidRPr="00960B40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>.</w:t>
      </w:r>
      <w:r w:rsidRPr="00960B40">
        <w:rPr>
          <w:rFonts w:ascii="Arial" w:eastAsia="Calibri" w:hAnsi="Arial" w:cs="Arial"/>
          <w:color w:val="222222"/>
          <w:sz w:val="21"/>
          <w:szCs w:val="21"/>
          <w:vertAlign w:val="superscript"/>
          <w:lang w:eastAsia="en-US"/>
        </w:rPr>
        <w:footnoteReference w:id="3"/>
      </w:r>
    </w:p>
    <w:p w14:paraId="0C5BE0EC" w14:textId="77777777" w:rsidR="006F38B6" w:rsidRPr="00960B40" w:rsidRDefault="006F38B6" w:rsidP="006F38B6">
      <w:pPr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960B40">
        <w:rPr>
          <w:rFonts w:ascii="Arial" w:eastAsia="Calibri" w:hAnsi="Arial" w:cs="Arial"/>
          <w:b/>
          <w:bCs/>
          <w:sz w:val="21"/>
          <w:szCs w:val="21"/>
          <w:lang w:eastAsia="en-US"/>
        </w:rPr>
        <w:t>:</w:t>
      </w:r>
    </w:p>
    <w:p w14:paraId="3BD06F90" w14:textId="77777777" w:rsidR="006F38B6" w:rsidRPr="00960B40" w:rsidRDefault="006F38B6" w:rsidP="006F38B6">
      <w:pPr>
        <w:spacing w:after="120" w:line="360" w:lineRule="auto"/>
        <w:jc w:val="both"/>
        <w:rPr>
          <w:rFonts w:ascii="Arial" w:eastAsia="Calibri" w:hAnsi="Arial" w:cs="Arial"/>
          <w:lang w:eastAsia="en-US"/>
        </w:rPr>
      </w:pPr>
      <w:bookmarkStart w:id="20" w:name="_Hlk99016800"/>
      <w:r w:rsidRPr="00960B40">
        <w:rPr>
          <w:rFonts w:ascii="Arial" w:eastAsia="Calibri" w:hAnsi="Arial" w:cs="Arial"/>
          <w:color w:val="0070C0"/>
          <w:sz w:val="16"/>
          <w:szCs w:val="16"/>
          <w:lang w:eastAsia="en-US"/>
        </w:rPr>
        <w:t>[UWAGA</w:t>
      </w:r>
      <w:r w:rsidRPr="00960B40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60B40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  <w:bookmarkEnd w:id="20"/>
    </w:p>
    <w:p w14:paraId="4654B922" w14:textId="77777777" w:rsidR="006F38B6" w:rsidRPr="00960B40" w:rsidRDefault="006F38B6" w:rsidP="006F38B6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1" w:name="_Hlk99005462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 xml:space="preserve">(wskazać </w:t>
      </w:r>
      <w:bookmarkEnd w:id="21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dokument i właściwą jednostkę redakcyjną dokumentu, w której określono warunki udziału w postępowaniu),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t xml:space="preserve"> polegam na zdolnościach lub sytuacji następującego podmiotu udostępniającego zasoby: </w:t>
      </w:r>
      <w:bookmarkStart w:id="22" w:name="_Hlk99014455"/>
      <w:r w:rsidRPr="00960B40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………………………………………………………………………...…………………………………….…</w:t>
      </w:r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bookmarkEnd w:id="22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)</w:t>
      </w:r>
      <w:r w:rsidRPr="00960B40">
        <w:rPr>
          <w:rFonts w:ascii="Arial" w:eastAsia="Calibri" w:hAnsi="Arial" w:cs="Arial"/>
          <w:sz w:val="16"/>
          <w:szCs w:val="16"/>
          <w:lang w:eastAsia="en-US"/>
        </w:rPr>
        <w:t xml:space="preserve">, 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t xml:space="preserve">w następującym zakresie: 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lastRenderedPageBreak/>
        <w:t xml:space="preserve">……………………………………………………………………………………………………..…… </w:t>
      </w:r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(określić odpowiedni zakres udostępnianych zasobów dla wskazanego podmiotu)</w:t>
      </w:r>
      <w:r w:rsidRPr="00960B40">
        <w:rPr>
          <w:rFonts w:ascii="Arial" w:eastAsia="Calibri" w:hAnsi="Arial" w:cs="Arial"/>
          <w:iCs/>
          <w:sz w:val="16"/>
          <w:szCs w:val="16"/>
          <w:lang w:eastAsia="en-US"/>
        </w:rPr>
        <w:t>,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t xml:space="preserve">co odpowiada ponad 10% wartości przedmiotowego zamówienia. </w:t>
      </w:r>
    </w:p>
    <w:p w14:paraId="3B4F34AE" w14:textId="77777777" w:rsidR="006F38B6" w:rsidRPr="00960B40" w:rsidRDefault="006F38B6" w:rsidP="006F38B6">
      <w:pPr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68A4BD31" w14:textId="77777777" w:rsidR="006F38B6" w:rsidRPr="00960B40" w:rsidRDefault="006F38B6" w:rsidP="006F38B6">
      <w:pPr>
        <w:spacing w:after="120"/>
        <w:jc w:val="both"/>
        <w:rPr>
          <w:rFonts w:ascii="Arial" w:eastAsia="Calibri" w:hAnsi="Arial" w:cs="Arial"/>
          <w:lang w:eastAsia="en-US"/>
        </w:rPr>
      </w:pPr>
      <w:r w:rsidRPr="00960B40">
        <w:rPr>
          <w:rFonts w:ascii="Arial" w:eastAsia="Calibri" w:hAnsi="Arial" w:cs="Arial"/>
          <w:color w:val="0070C0"/>
          <w:sz w:val="16"/>
          <w:szCs w:val="16"/>
          <w:lang w:eastAsia="en-US"/>
        </w:rPr>
        <w:t>[UWAGA</w:t>
      </w:r>
      <w:r w:rsidRPr="00960B40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60B40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</w:p>
    <w:p w14:paraId="12FAF3AB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 xml:space="preserve">Oświadczam, że w stosunku do następującego podmiotu, będącego podwykonawcą, na którego przypada ponad 10% wartości zamówienia: </w:t>
      </w:r>
    </w:p>
    <w:p w14:paraId="4062AC0E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……………………………………………………………………………………………….………..….……</w:t>
      </w:r>
      <w:r w:rsidRPr="00960B40">
        <w:rPr>
          <w:rFonts w:ascii="Arial" w:eastAsia="Calibri" w:hAnsi="Arial" w:cs="Arial"/>
          <w:lang w:eastAsia="en-US"/>
        </w:rPr>
        <w:t xml:space="preserve"> </w:t>
      </w:r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)</w:t>
      </w:r>
      <w:r w:rsidRPr="00960B40">
        <w:rPr>
          <w:rFonts w:ascii="Arial" w:eastAsia="Calibri" w:hAnsi="Arial" w:cs="Arial"/>
          <w:sz w:val="16"/>
          <w:szCs w:val="16"/>
          <w:lang w:eastAsia="en-US"/>
        </w:rPr>
        <w:t>,</w:t>
      </w:r>
    </w:p>
    <w:p w14:paraId="246F731F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960B40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62A04487" w14:textId="77777777" w:rsidR="006F38B6" w:rsidRPr="00960B40" w:rsidRDefault="006F38B6" w:rsidP="006F38B6">
      <w:pPr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3971C7D5" w14:textId="77777777" w:rsidR="006F38B6" w:rsidRPr="00960B40" w:rsidRDefault="006F38B6" w:rsidP="006F38B6">
      <w:pPr>
        <w:spacing w:after="120" w:line="360" w:lineRule="auto"/>
        <w:jc w:val="both"/>
        <w:rPr>
          <w:rFonts w:ascii="Arial" w:eastAsia="Calibri" w:hAnsi="Arial" w:cs="Arial"/>
          <w:lang w:eastAsia="en-US"/>
        </w:rPr>
      </w:pPr>
      <w:r w:rsidRPr="00960B40">
        <w:rPr>
          <w:rFonts w:ascii="Arial" w:eastAsia="Calibri" w:hAnsi="Arial" w:cs="Arial"/>
          <w:color w:val="0070C0"/>
          <w:sz w:val="16"/>
          <w:szCs w:val="16"/>
          <w:lang w:eastAsia="en-US"/>
        </w:rPr>
        <w:t>[UWAGA</w:t>
      </w:r>
      <w:r w:rsidRPr="00960B40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60B40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</w:p>
    <w:p w14:paraId="5D0C1995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zamówienia:</w:t>
      </w:r>
    </w:p>
    <w:p w14:paraId="343E55DA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…………………………………………………………………………………………….………..….……</w:t>
      </w:r>
      <w:r w:rsidRPr="00960B40">
        <w:rPr>
          <w:rFonts w:ascii="Arial" w:eastAsia="Calibri" w:hAnsi="Arial" w:cs="Arial"/>
          <w:lang w:eastAsia="en-US"/>
        </w:rPr>
        <w:t xml:space="preserve"> </w:t>
      </w:r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)</w:t>
      </w:r>
      <w:r w:rsidRPr="00960B40">
        <w:rPr>
          <w:rFonts w:ascii="Arial" w:eastAsia="Calibri" w:hAnsi="Arial" w:cs="Arial"/>
          <w:sz w:val="16"/>
          <w:szCs w:val="16"/>
          <w:lang w:eastAsia="en-US"/>
        </w:rPr>
        <w:t>,</w:t>
      </w:r>
    </w:p>
    <w:p w14:paraId="5670552D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960B40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2E80760B" w14:textId="77777777" w:rsidR="006F38B6" w:rsidRPr="00960B40" w:rsidRDefault="006F38B6" w:rsidP="006F38B6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113D3D8B" w14:textId="77777777" w:rsidR="006F38B6" w:rsidRPr="00960B40" w:rsidRDefault="006F38B6" w:rsidP="006F38B6">
      <w:pPr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756EC427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b/>
          <w:lang w:eastAsia="en-US"/>
        </w:rPr>
      </w:pPr>
    </w:p>
    <w:p w14:paraId="3567F106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F963989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lang w:eastAsia="en-US"/>
        </w:rPr>
      </w:pPr>
    </w:p>
    <w:p w14:paraId="712A2C1C" w14:textId="77777777" w:rsidR="006F38B6" w:rsidRPr="00960B40" w:rsidRDefault="006F38B6" w:rsidP="006F38B6">
      <w:pPr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79EB2B60" w14:textId="77777777" w:rsidR="006F38B6" w:rsidRPr="00960B40" w:rsidRDefault="006F38B6" w:rsidP="006F38B6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lastRenderedPageBreak/>
        <w:t>Wskazuję następujące podmiotowe środki dowodowe, które można uzyskać za pomocą bezpłatnych i ogólnodostępnych baz danych, oraz</w:t>
      </w:r>
      <w:r w:rsidRPr="00960B40">
        <w:rPr>
          <w:rFonts w:ascii="Arial" w:eastAsia="Calibri" w:hAnsi="Arial" w:cs="Arial"/>
          <w:lang w:eastAsia="en-US"/>
        </w:rPr>
        <w:t xml:space="preserve"> 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br/>
        <w:t>1) ......................................................................................................................................................</w:t>
      </w:r>
    </w:p>
    <w:p w14:paraId="4DEBEFCB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6F5B2A91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177CE521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960B40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2D6EDE8F" w14:textId="77777777" w:rsidR="006F38B6" w:rsidRPr="00960B40" w:rsidRDefault="006F38B6" w:rsidP="006F38B6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5CD6F0" w14:textId="77777777" w:rsidR="006F38B6" w:rsidRPr="00960B40" w:rsidRDefault="006F38B6" w:rsidP="006F38B6">
      <w:pPr>
        <w:spacing w:after="160"/>
        <w:ind w:left="4963"/>
        <w:rPr>
          <w:rFonts w:ascii="Arial" w:hAnsi="Arial" w:cs="Arial"/>
          <w:color w:val="FF0000"/>
          <w:sz w:val="18"/>
          <w:szCs w:val="18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t>…………………………………….</w:t>
      </w:r>
      <w:r w:rsidRPr="00960B40">
        <w:rPr>
          <w:rFonts w:ascii="Arial" w:eastAsia="Calibri" w:hAnsi="Arial" w:cs="Arial"/>
          <w:sz w:val="21"/>
          <w:szCs w:val="21"/>
          <w:lang w:eastAsia="en-US"/>
        </w:rPr>
        <w:br/>
      </w:r>
      <w:r w:rsidRPr="00960B40">
        <w:rPr>
          <w:rFonts w:ascii="Arial" w:hAnsi="Arial" w:cs="Arial"/>
          <w:i/>
          <w:color w:val="FF0000"/>
          <w:sz w:val="18"/>
          <w:szCs w:val="18"/>
        </w:rPr>
        <w:t xml:space="preserve">kwalifikowany </w:t>
      </w:r>
      <w:r w:rsidRPr="00960B40">
        <w:rPr>
          <w:rFonts w:ascii="Arial" w:hAnsi="Arial" w:cs="Arial"/>
          <w:b/>
          <w:i/>
          <w:color w:val="FF0000"/>
          <w:sz w:val="18"/>
          <w:szCs w:val="18"/>
          <w:u w:val="single"/>
        </w:rPr>
        <w:t>podpis elektroniczny</w:t>
      </w:r>
      <w:r w:rsidRPr="00960B40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Pr="00960B40">
        <w:rPr>
          <w:rFonts w:ascii="Arial" w:hAnsi="Arial" w:cs="Arial"/>
          <w:i/>
          <w:color w:val="FF0000"/>
          <w:sz w:val="18"/>
          <w:szCs w:val="18"/>
        </w:rPr>
        <w:br/>
        <w:t xml:space="preserve">upoważnionego przedstawiciela </w:t>
      </w:r>
      <w:r w:rsidRPr="00960B40">
        <w:rPr>
          <w:rFonts w:ascii="Arial" w:hAnsi="Arial" w:cs="Arial"/>
          <w:i/>
          <w:color w:val="FF0000"/>
          <w:sz w:val="18"/>
          <w:szCs w:val="18"/>
        </w:rPr>
        <w:br/>
        <w:t>uprawnionego do reprezentacji podmiotu</w:t>
      </w:r>
    </w:p>
    <w:p w14:paraId="31AE7780" w14:textId="77777777" w:rsidR="006F38B6" w:rsidRPr="00960B40" w:rsidRDefault="006F38B6" w:rsidP="006F38B6">
      <w:pPr>
        <w:rPr>
          <w:rFonts w:ascii="Arial" w:eastAsia="Calibri" w:hAnsi="Arial" w:cs="Arial"/>
          <w:sz w:val="21"/>
          <w:szCs w:val="21"/>
          <w:lang w:eastAsia="en-US"/>
        </w:rPr>
      </w:pPr>
      <w:r w:rsidRPr="00960B40">
        <w:rPr>
          <w:rFonts w:ascii="Arial" w:eastAsia="Calibri" w:hAnsi="Arial" w:cs="Arial"/>
          <w:sz w:val="21"/>
          <w:szCs w:val="21"/>
          <w:lang w:eastAsia="en-US"/>
        </w:rPr>
        <w:br w:type="page"/>
      </w:r>
    </w:p>
    <w:p w14:paraId="0D2B39D4" w14:textId="77777777" w:rsidR="006F38B6" w:rsidRPr="006F38B6" w:rsidRDefault="006F38B6" w:rsidP="006F38B6">
      <w:pPr>
        <w:widowControl w:val="0"/>
        <w:suppressAutoHyphens w:val="0"/>
        <w:autoSpaceDE w:val="0"/>
        <w:autoSpaceDN w:val="0"/>
        <w:adjustRightInd w:val="0"/>
        <w:spacing w:before="7"/>
        <w:jc w:val="right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  <w:r w:rsidRPr="006F38B6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lastRenderedPageBreak/>
        <w:t xml:space="preserve">Załącznik </w:t>
      </w:r>
      <w:r w:rsidRPr="006F38B6">
        <w:rPr>
          <w:rFonts w:ascii="Arial" w:eastAsia="Arial MT" w:hAnsi="Arial" w:cs="Arial"/>
          <w:b/>
          <w:sz w:val="22"/>
          <w:szCs w:val="22"/>
          <w:lang w:eastAsia="pl-PL"/>
        </w:rPr>
        <w:t xml:space="preserve">nr 9 </w:t>
      </w:r>
      <w:r w:rsidRPr="006F38B6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t>do SWZ</w:t>
      </w:r>
    </w:p>
    <w:p w14:paraId="4E5622B3" w14:textId="77777777" w:rsidR="006F38B6" w:rsidRPr="006F38B6" w:rsidRDefault="006F38B6" w:rsidP="006F38B6">
      <w:pPr>
        <w:widowControl w:val="0"/>
        <w:suppressAutoHyphens w:val="0"/>
        <w:ind w:left="4247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97E1F11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67ABA8C" w14:textId="77777777" w:rsidR="006F38B6" w:rsidRPr="006F38B6" w:rsidRDefault="006F38B6" w:rsidP="006F38B6">
      <w:pPr>
        <w:widowControl w:val="0"/>
        <w:suppressAutoHyphens w:val="0"/>
        <w:spacing w:line="25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i/>
          <w:sz w:val="22"/>
          <w:szCs w:val="22"/>
          <w:lang w:eastAsia="en-US"/>
        </w:rPr>
        <w:t>Podmiot udostępniający zasoby:</w:t>
      </w:r>
    </w:p>
    <w:p w14:paraId="3D5371DD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i/>
          <w:sz w:val="22"/>
          <w:szCs w:val="22"/>
          <w:lang w:eastAsia="en-US"/>
        </w:rPr>
        <w:t>………………………………….</w:t>
      </w:r>
    </w:p>
    <w:p w14:paraId="4543FF6E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i/>
          <w:sz w:val="22"/>
          <w:szCs w:val="22"/>
          <w:lang w:eastAsia="en-US"/>
        </w:rPr>
        <w:t>…………………………………..</w:t>
      </w:r>
    </w:p>
    <w:p w14:paraId="5CAAF820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i/>
          <w:sz w:val="22"/>
          <w:szCs w:val="22"/>
          <w:lang w:eastAsia="en-US"/>
        </w:rPr>
        <w:t>reprezentowany przez:</w:t>
      </w:r>
    </w:p>
    <w:p w14:paraId="25FDC34F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i/>
          <w:sz w:val="22"/>
          <w:szCs w:val="22"/>
          <w:lang w:eastAsia="en-US"/>
        </w:rPr>
        <w:t>……………………………………</w:t>
      </w:r>
    </w:p>
    <w:p w14:paraId="133A85D1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i/>
          <w:sz w:val="22"/>
          <w:szCs w:val="22"/>
          <w:lang w:eastAsia="en-US"/>
        </w:rPr>
        <w:t>…………………………………….</w:t>
      </w:r>
    </w:p>
    <w:p w14:paraId="472C6DC7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i/>
          <w:sz w:val="22"/>
          <w:szCs w:val="22"/>
          <w:lang w:eastAsia="en-US"/>
        </w:rPr>
        <w:t xml:space="preserve">(imię, nazwisko, stanowisko/podstawa do  </w:t>
      </w:r>
    </w:p>
    <w:p w14:paraId="0E7C56BE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i/>
          <w:sz w:val="22"/>
          <w:szCs w:val="22"/>
          <w:lang w:eastAsia="en-US"/>
        </w:rPr>
        <w:t>reprezentacji)</w:t>
      </w:r>
    </w:p>
    <w:p w14:paraId="53187CA2" w14:textId="77777777" w:rsidR="006F38B6" w:rsidRPr="006F38B6" w:rsidRDefault="006F38B6" w:rsidP="006F38B6">
      <w:pPr>
        <w:widowControl w:val="0"/>
        <w:suppressAutoHyphens w:val="0"/>
        <w:spacing w:after="120" w:line="360" w:lineRule="auto"/>
        <w:jc w:val="center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14:paraId="6D7222DF" w14:textId="77777777" w:rsidR="006F38B6" w:rsidRPr="006F38B6" w:rsidRDefault="006F38B6" w:rsidP="006F38B6">
      <w:pPr>
        <w:widowControl w:val="0"/>
        <w:suppressAutoHyphens w:val="0"/>
        <w:spacing w:after="120" w:line="36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en-US"/>
        </w:rPr>
      </w:pPr>
      <w:r w:rsidRPr="006F38B6">
        <w:rPr>
          <w:rFonts w:ascii="Arial" w:eastAsia="Calibri" w:hAnsi="Arial" w:cs="Arial"/>
          <w:b/>
          <w:sz w:val="28"/>
          <w:szCs w:val="28"/>
          <w:u w:val="single"/>
          <w:lang w:eastAsia="en-US"/>
        </w:rPr>
        <w:t xml:space="preserve">Oświadczenia podmiotu udostępniającego zasoby </w:t>
      </w:r>
    </w:p>
    <w:p w14:paraId="4EB0C4EA" w14:textId="77777777" w:rsidR="006F38B6" w:rsidRPr="006F38B6" w:rsidRDefault="006F38B6" w:rsidP="006F38B6">
      <w:pPr>
        <w:widowControl w:val="0"/>
        <w:suppressAutoHyphens w:val="0"/>
        <w:spacing w:before="120" w:line="360" w:lineRule="auto"/>
        <w:jc w:val="center"/>
        <w:rPr>
          <w:rFonts w:ascii="Arial" w:eastAsia="Calibri" w:hAnsi="Arial" w:cs="Arial"/>
          <w:b/>
          <w:caps/>
          <w:u w:val="single"/>
          <w:lang w:eastAsia="en-US"/>
        </w:rPr>
      </w:pPr>
      <w:r w:rsidRPr="006F38B6">
        <w:rPr>
          <w:rFonts w:ascii="Arial" w:eastAsia="Calibri" w:hAnsi="Arial" w:cs="Arial"/>
          <w:b/>
          <w:u w:val="single"/>
          <w:lang w:eastAsia="en-US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6E7F213E" w14:textId="77777777" w:rsidR="006F38B6" w:rsidRPr="006F38B6" w:rsidRDefault="006F38B6" w:rsidP="006F38B6">
      <w:pPr>
        <w:widowControl w:val="0"/>
        <w:suppressAutoHyphens w:val="0"/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F38B6">
        <w:rPr>
          <w:rFonts w:ascii="Arial" w:eastAsia="Calibri" w:hAnsi="Arial" w:cs="Arial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6F38B6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</w:p>
    <w:p w14:paraId="1E2B385E" w14:textId="77777777" w:rsidR="006F38B6" w:rsidRPr="006F38B6" w:rsidRDefault="006F38B6" w:rsidP="006F38B6">
      <w:pPr>
        <w:widowControl w:val="0"/>
        <w:suppressAutoHyphens w:val="0"/>
        <w:spacing w:before="120" w:after="120" w:line="360" w:lineRule="auto"/>
        <w:jc w:val="center"/>
        <w:rPr>
          <w:rFonts w:ascii="Arial" w:eastAsia="Arial MT" w:hAnsi="Arial" w:cs="Arial"/>
          <w:color w:val="000000"/>
          <w:sz w:val="22"/>
          <w:szCs w:val="22"/>
          <w:lang w:eastAsia="pl-PL"/>
        </w:rPr>
      </w:pPr>
      <w:r w:rsidRPr="006F38B6">
        <w:rPr>
          <w:rFonts w:ascii="Arial" w:eastAsia="Arial MT" w:hAnsi="Arial" w:cs="Arial"/>
          <w:color w:val="000000"/>
          <w:sz w:val="22"/>
          <w:szCs w:val="22"/>
          <w:lang w:eastAsia="pl-PL"/>
        </w:rPr>
        <w:t xml:space="preserve">na potrzeby prowadzonego przez </w:t>
      </w:r>
      <w:r w:rsidR="009D5250">
        <w:rPr>
          <w:rFonts w:ascii="Arial" w:eastAsia="Arial MT" w:hAnsi="Arial" w:cs="Arial"/>
          <w:color w:val="000000"/>
          <w:sz w:val="22"/>
          <w:szCs w:val="22"/>
          <w:lang w:eastAsia="pl-PL"/>
        </w:rPr>
        <w:t>Międzyleski Szpital Specjalistyczny</w:t>
      </w:r>
      <w:r w:rsidRPr="006F38B6">
        <w:rPr>
          <w:rFonts w:ascii="Arial" w:eastAsia="Arial MT" w:hAnsi="Arial" w:cs="Arial"/>
          <w:color w:val="000000"/>
          <w:sz w:val="22"/>
          <w:szCs w:val="22"/>
          <w:lang w:eastAsia="pl-PL"/>
        </w:rPr>
        <w:t xml:space="preserve"> postępowania o udzielenie zamówienia publicznego na:</w:t>
      </w:r>
    </w:p>
    <w:p w14:paraId="105EE3B9" w14:textId="1E2778B3" w:rsidR="00E2049B" w:rsidRPr="00E2049B" w:rsidRDefault="00E2049B" w:rsidP="00E2049B">
      <w:pPr>
        <w:suppressAutoHyphens w:val="0"/>
        <w:spacing w:line="360" w:lineRule="auto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E2049B">
        <w:rPr>
          <w:rFonts w:ascii="Calibri" w:hAnsi="Calibri" w:cs="Calibri"/>
          <w:b/>
          <w:sz w:val="24"/>
          <w:szCs w:val="24"/>
          <w:lang w:eastAsia="pl-PL"/>
        </w:rPr>
        <w:t>„</w:t>
      </w:r>
      <w:r w:rsidRPr="00E2049B">
        <w:rPr>
          <w:rFonts w:ascii="Calibri" w:hAnsi="Calibri" w:cs="Calibri"/>
          <w:b/>
          <w:bCs/>
          <w:sz w:val="24"/>
          <w:szCs w:val="24"/>
          <w:lang w:eastAsia="pl-PL"/>
        </w:rPr>
        <w:t xml:space="preserve">Rozbudowa systemów informatycznych Szpitala”.  Projekt KPO </w:t>
      </w:r>
      <w:r w:rsidR="002C4478">
        <w:rPr>
          <w:rFonts w:ascii="Calibri" w:hAnsi="Calibri" w:cs="Calibri"/>
          <w:b/>
          <w:bCs/>
          <w:sz w:val="24"/>
          <w:szCs w:val="24"/>
          <w:lang w:eastAsia="pl-PL"/>
        </w:rPr>
        <w:t>„</w:t>
      </w:r>
      <w:r w:rsidRPr="00E2049B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Cyfrowa transformacja Międzyleskiego Szpitala Specjalistycznego w Warszawie</w:t>
      </w:r>
      <w:r w:rsidR="002C4478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”, D-12/N/26</w:t>
      </w:r>
    </w:p>
    <w:p w14:paraId="4BCD8C99" w14:textId="60A3DA67" w:rsidR="006F38B6" w:rsidRPr="006F38B6" w:rsidRDefault="00E2049B" w:rsidP="006F38B6">
      <w:pPr>
        <w:widowControl w:val="0"/>
        <w:suppressAutoHyphens w:val="0"/>
        <w:spacing w:before="36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sz w:val="24"/>
          <w:szCs w:val="24"/>
        </w:rPr>
        <w:t>D-1</w:t>
      </w:r>
      <w:r w:rsidRPr="00A110FB">
        <w:rPr>
          <w:rFonts w:ascii="Arial" w:eastAsia="Arial" w:hAnsi="Arial" w:cs="Arial"/>
          <w:b/>
          <w:bCs/>
          <w:sz w:val="24"/>
          <w:szCs w:val="24"/>
        </w:rPr>
        <w:t>/N/</w:t>
      </w:r>
      <w:r>
        <w:rPr>
          <w:rFonts w:ascii="Arial" w:eastAsia="Arial" w:hAnsi="Arial" w:cs="Arial"/>
          <w:b/>
          <w:bCs/>
          <w:sz w:val="24"/>
          <w:szCs w:val="24"/>
        </w:rPr>
        <w:t>26</w:t>
      </w:r>
      <w:r w:rsidR="006F38B6" w:rsidRPr="006F38B6">
        <w:rPr>
          <w:rFonts w:ascii="Arial" w:eastAsia="Calibri" w:hAnsi="Arial" w:cs="Arial"/>
          <w:b/>
          <w:sz w:val="22"/>
          <w:szCs w:val="22"/>
          <w:lang w:eastAsia="en-US"/>
        </w:rPr>
        <w:t>OŚWIADCZENIA DOTYCZĄCE PODMIOTU UDOSTEPNIAJĄCEGO ZASOBY:</w:t>
      </w:r>
    </w:p>
    <w:p w14:paraId="27979D0E" w14:textId="77777777" w:rsidR="006F38B6" w:rsidRPr="006F38B6" w:rsidRDefault="006F38B6">
      <w:pPr>
        <w:widowControl w:val="0"/>
        <w:numPr>
          <w:ilvl w:val="0"/>
          <w:numId w:val="39"/>
        </w:numPr>
        <w:suppressAutoHyphens w:val="0"/>
        <w:spacing w:before="360" w:after="160" w:line="360" w:lineRule="auto"/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F38B6">
        <w:rPr>
          <w:rFonts w:ascii="Arial" w:eastAsia="Calibri" w:hAnsi="Arial" w:cs="Arial"/>
          <w:sz w:val="22"/>
          <w:szCs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F38B6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4"/>
      </w:r>
    </w:p>
    <w:p w14:paraId="7E70E2E5" w14:textId="32120E7A" w:rsidR="006F38B6" w:rsidRPr="006F38B6" w:rsidRDefault="006F38B6">
      <w:pPr>
        <w:widowControl w:val="0"/>
        <w:numPr>
          <w:ilvl w:val="0"/>
          <w:numId w:val="39"/>
        </w:numPr>
        <w:suppressAutoHyphens w:val="0"/>
        <w:spacing w:after="160" w:line="360" w:lineRule="auto"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6F38B6">
        <w:rPr>
          <w:rFonts w:ascii="Arial" w:eastAsia="Arial MT" w:hAnsi="Arial" w:cs="Arial"/>
          <w:color w:val="222222"/>
          <w:sz w:val="22"/>
          <w:szCs w:val="22"/>
          <w:lang w:eastAsia="pl-PL"/>
        </w:rPr>
        <w:t xml:space="preserve">7 ust. 1 ustawy </w:t>
      </w:r>
      <w:r w:rsidRPr="006F38B6">
        <w:rPr>
          <w:rFonts w:ascii="Arial" w:eastAsia="Calibri" w:hAnsi="Arial" w:cs="Arial"/>
          <w:color w:val="222222"/>
          <w:sz w:val="22"/>
          <w:szCs w:val="22"/>
          <w:lang w:eastAsia="en-US"/>
        </w:rPr>
        <w:t>z dnia 13 kwietnia 2022 r.</w:t>
      </w:r>
      <w:r w:rsidRPr="006F38B6">
        <w:rPr>
          <w:rFonts w:ascii="Arial" w:eastAsia="Calibri" w:hAnsi="Arial" w:cs="Arial"/>
          <w:i/>
          <w:iCs/>
          <w:color w:val="222222"/>
          <w:sz w:val="22"/>
          <w:szCs w:val="22"/>
          <w:lang w:eastAsia="en-US"/>
        </w:rPr>
        <w:t xml:space="preserve"> o szczególnych rozwiązaniach w</w:t>
      </w:r>
      <w:r w:rsidRPr="006F38B6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 xml:space="preserve"> zakresie przeciwdziałania wspieraniu agresji na Ukrainę oraz służących ochronie bezpieczeństwa narodowego </w:t>
      </w:r>
      <w:r w:rsidRPr="006F38B6">
        <w:rPr>
          <w:rFonts w:ascii="Arial" w:eastAsia="Calibri" w:hAnsi="Arial" w:cs="Arial"/>
          <w:color w:val="222222"/>
          <w:sz w:val="21"/>
          <w:szCs w:val="21"/>
          <w:lang w:eastAsia="en-US"/>
        </w:rPr>
        <w:t>(</w:t>
      </w:r>
      <w:proofErr w:type="spellStart"/>
      <w:r w:rsidRPr="006F38B6">
        <w:rPr>
          <w:rFonts w:ascii="Arial" w:eastAsia="Calibri" w:hAnsi="Arial" w:cs="Arial"/>
          <w:color w:val="222222"/>
          <w:sz w:val="21"/>
          <w:szCs w:val="21"/>
          <w:lang w:eastAsia="en-US"/>
        </w:rPr>
        <w:t>t.j</w:t>
      </w:r>
      <w:proofErr w:type="spellEnd"/>
      <w:r w:rsidRPr="006F38B6">
        <w:rPr>
          <w:rFonts w:ascii="Arial" w:eastAsia="Calibri" w:hAnsi="Arial" w:cs="Arial"/>
          <w:color w:val="222222"/>
          <w:sz w:val="21"/>
          <w:szCs w:val="21"/>
          <w:lang w:eastAsia="en-US"/>
        </w:rPr>
        <w:t xml:space="preserve">.: D. U. z </w:t>
      </w:r>
      <w:r w:rsidR="000001BB" w:rsidRPr="006F38B6">
        <w:rPr>
          <w:rFonts w:ascii="Arial" w:eastAsia="Calibri" w:hAnsi="Arial" w:cs="Arial"/>
          <w:color w:val="222222"/>
          <w:sz w:val="21"/>
          <w:szCs w:val="21"/>
          <w:lang w:eastAsia="en-US"/>
        </w:rPr>
        <w:t>202</w:t>
      </w:r>
      <w:r w:rsidR="000001BB">
        <w:rPr>
          <w:rFonts w:ascii="Arial" w:eastAsia="Calibri" w:hAnsi="Arial" w:cs="Arial"/>
          <w:color w:val="222222"/>
          <w:sz w:val="21"/>
          <w:szCs w:val="21"/>
          <w:lang w:eastAsia="en-US"/>
        </w:rPr>
        <w:t>5</w:t>
      </w:r>
      <w:r w:rsidR="000001BB" w:rsidRPr="006F38B6">
        <w:rPr>
          <w:rFonts w:ascii="Arial" w:eastAsia="Calibri" w:hAnsi="Arial" w:cs="Arial"/>
          <w:color w:val="222222"/>
          <w:sz w:val="21"/>
          <w:szCs w:val="21"/>
          <w:lang w:eastAsia="en-US"/>
        </w:rPr>
        <w:t xml:space="preserve"> </w:t>
      </w:r>
      <w:r w:rsidRPr="006F38B6">
        <w:rPr>
          <w:rFonts w:ascii="Arial" w:eastAsia="Calibri" w:hAnsi="Arial" w:cs="Arial"/>
          <w:color w:val="222222"/>
          <w:sz w:val="21"/>
          <w:szCs w:val="21"/>
          <w:lang w:eastAsia="en-US"/>
        </w:rPr>
        <w:t xml:space="preserve">r., poz. </w:t>
      </w:r>
      <w:r w:rsidR="000001BB">
        <w:rPr>
          <w:rFonts w:ascii="Arial" w:eastAsia="Calibri" w:hAnsi="Arial" w:cs="Arial"/>
          <w:color w:val="222222"/>
          <w:sz w:val="21"/>
          <w:szCs w:val="21"/>
          <w:lang w:eastAsia="en-US"/>
        </w:rPr>
        <w:t>514</w:t>
      </w:r>
      <w:r w:rsidR="00F51EBE">
        <w:rPr>
          <w:rFonts w:ascii="Arial" w:eastAsia="Calibri" w:hAnsi="Arial" w:cs="Arial"/>
          <w:color w:val="222222"/>
          <w:sz w:val="21"/>
          <w:szCs w:val="21"/>
          <w:lang w:eastAsia="en-US"/>
        </w:rPr>
        <w:t xml:space="preserve"> </w:t>
      </w:r>
      <w:r w:rsidRPr="006F38B6">
        <w:rPr>
          <w:rFonts w:ascii="Arial" w:eastAsia="Calibri" w:hAnsi="Arial" w:cs="Arial"/>
          <w:color w:val="222222"/>
          <w:sz w:val="21"/>
          <w:szCs w:val="21"/>
          <w:lang w:eastAsia="en-US"/>
        </w:rPr>
        <w:t>)</w:t>
      </w:r>
      <w:r w:rsidRPr="006F38B6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>.</w:t>
      </w:r>
      <w:r w:rsidRPr="006F38B6">
        <w:rPr>
          <w:rFonts w:ascii="Arial" w:eastAsia="Calibri" w:hAnsi="Arial" w:cs="Arial"/>
          <w:color w:val="222222"/>
          <w:sz w:val="21"/>
          <w:szCs w:val="21"/>
          <w:vertAlign w:val="superscript"/>
          <w:lang w:eastAsia="en-US"/>
        </w:rPr>
        <w:footnoteReference w:id="5"/>
      </w:r>
    </w:p>
    <w:p w14:paraId="4BBD6FF7" w14:textId="77777777" w:rsidR="006F38B6" w:rsidRPr="006F38B6" w:rsidRDefault="006F38B6" w:rsidP="006F38B6">
      <w:pPr>
        <w:widowControl w:val="0"/>
        <w:suppressAutoHyphens w:val="0"/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3D7D2B7A" w14:textId="77777777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05F9AB82" w14:textId="77777777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63558F1" w14:textId="77777777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6F38B6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7A1F0AA" w14:textId="77777777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lang w:eastAsia="en-US"/>
        </w:rPr>
      </w:pPr>
    </w:p>
    <w:p w14:paraId="7A9A7ECC" w14:textId="77777777" w:rsidR="006F38B6" w:rsidRPr="006F38B6" w:rsidRDefault="006F38B6" w:rsidP="006F38B6">
      <w:pPr>
        <w:widowControl w:val="0"/>
        <w:suppressAutoHyphens w:val="0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13FF5E89" w14:textId="77777777" w:rsidR="006F38B6" w:rsidRPr="006F38B6" w:rsidRDefault="006F38B6" w:rsidP="006F38B6">
      <w:pPr>
        <w:widowControl w:val="0"/>
        <w:suppressAutoHyphens w:val="0"/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6F38B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6F38B6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</w:p>
    <w:p w14:paraId="46DA5C26" w14:textId="77777777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420E085A" w14:textId="77777777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2F6349C6" w14:textId="77777777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319A7AB1" w14:textId="2CBB98DC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6F38B6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0E61ACE6" w14:textId="77777777" w:rsidR="006F38B6" w:rsidRPr="006F38B6" w:rsidRDefault="006F38B6" w:rsidP="006F38B6">
      <w:pPr>
        <w:widowControl w:val="0"/>
        <w:suppressAutoHyphens w:val="0"/>
        <w:spacing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6F38B6">
        <w:rPr>
          <w:rFonts w:ascii="Arial" w:eastAsia="Calibri" w:hAnsi="Arial" w:cs="Arial"/>
          <w:sz w:val="21"/>
          <w:szCs w:val="21"/>
          <w:lang w:eastAsia="en-US"/>
        </w:rPr>
        <w:t>…………………………………….</w:t>
      </w:r>
    </w:p>
    <w:p w14:paraId="5432A9CD" w14:textId="77777777" w:rsidR="006F38B6" w:rsidRPr="006F38B6" w:rsidRDefault="006F38B6" w:rsidP="006F38B6">
      <w:pPr>
        <w:widowControl w:val="0"/>
        <w:suppressAutoHyphens w:val="0"/>
        <w:spacing w:line="360" w:lineRule="auto"/>
        <w:jc w:val="right"/>
        <w:rPr>
          <w:rFonts w:ascii="Arial" w:eastAsia="Arial MT" w:hAnsi="Arial" w:cs="Arial"/>
          <w:i/>
          <w:color w:val="FF0000"/>
          <w:sz w:val="18"/>
          <w:szCs w:val="18"/>
          <w:lang w:eastAsia="pl-PL"/>
        </w:rPr>
      </w:pPr>
      <w:r w:rsidRPr="006F38B6">
        <w:rPr>
          <w:rFonts w:ascii="Arial" w:eastAsia="Arial MT" w:hAnsi="Arial" w:cs="Arial"/>
          <w:i/>
          <w:color w:val="FF0000"/>
          <w:sz w:val="18"/>
          <w:szCs w:val="18"/>
          <w:lang w:eastAsia="pl-PL"/>
        </w:rPr>
        <w:t xml:space="preserve">kwalifikowany </w:t>
      </w:r>
      <w:r w:rsidRPr="006F38B6">
        <w:rPr>
          <w:rFonts w:ascii="Arial" w:eastAsia="Arial MT" w:hAnsi="Arial" w:cs="Arial"/>
          <w:b/>
          <w:i/>
          <w:color w:val="FF0000"/>
          <w:sz w:val="18"/>
          <w:szCs w:val="18"/>
          <w:u w:val="single"/>
          <w:lang w:eastAsia="pl-PL"/>
        </w:rPr>
        <w:t>podpis elektroniczny</w:t>
      </w:r>
      <w:r w:rsidRPr="006F38B6">
        <w:rPr>
          <w:rFonts w:ascii="Arial" w:eastAsia="Arial MT" w:hAnsi="Arial" w:cs="Arial"/>
          <w:i/>
          <w:color w:val="FF0000"/>
          <w:sz w:val="18"/>
          <w:szCs w:val="18"/>
          <w:lang w:eastAsia="pl-PL"/>
        </w:rPr>
        <w:t xml:space="preserve"> upoważnionego </w:t>
      </w:r>
    </w:p>
    <w:p w14:paraId="0E0FE81D" w14:textId="6EC3FE1C" w:rsidR="006F38B6" w:rsidRPr="008C5D9F" w:rsidRDefault="006F38B6" w:rsidP="008C5D9F">
      <w:pPr>
        <w:widowControl w:val="0"/>
        <w:suppressAutoHyphens w:val="0"/>
        <w:spacing w:line="360" w:lineRule="auto"/>
        <w:jc w:val="right"/>
        <w:rPr>
          <w:rFonts w:ascii="Arial" w:eastAsia="Calibri" w:hAnsi="Arial" w:cs="Arial"/>
          <w:i/>
          <w:color w:val="FF0000"/>
          <w:sz w:val="21"/>
          <w:szCs w:val="21"/>
          <w:lang w:eastAsia="en-US"/>
        </w:rPr>
      </w:pPr>
      <w:r w:rsidRPr="006F38B6">
        <w:rPr>
          <w:rFonts w:ascii="Arial" w:eastAsia="Arial MT" w:hAnsi="Arial" w:cs="Arial"/>
          <w:i/>
          <w:color w:val="FF0000"/>
          <w:sz w:val="18"/>
          <w:szCs w:val="18"/>
          <w:lang w:eastAsia="pl-PL"/>
        </w:rPr>
        <w:t>przedstawiciela uprawnionego do reprezentacji podmiotu</w:t>
      </w:r>
      <w:r w:rsidRPr="006F38B6">
        <w:rPr>
          <w:rFonts w:ascii="Arial" w:eastAsia="Arial MT" w:hAnsi="Arial" w:cs="Arial"/>
          <w:b/>
          <w:sz w:val="22"/>
          <w:szCs w:val="22"/>
          <w:lang w:eastAsia="pl-PL"/>
        </w:rPr>
        <w:br w:type="page"/>
      </w:r>
    </w:p>
    <w:p w14:paraId="13485643" w14:textId="77777777" w:rsidR="006F38B6" w:rsidRPr="006F38B6" w:rsidRDefault="006F38B6" w:rsidP="006F38B6">
      <w:pPr>
        <w:widowControl w:val="0"/>
        <w:suppressAutoHyphens w:val="0"/>
        <w:spacing w:before="100"/>
        <w:jc w:val="right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  <w:r w:rsidRPr="006F38B6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lastRenderedPageBreak/>
        <w:t>Załącznik nr 10 do SWZ</w:t>
      </w:r>
    </w:p>
    <w:p w14:paraId="592204E1" w14:textId="77777777" w:rsidR="006F38B6" w:rsidRPr="006F38B6" w:rsidRDefault="006F38B6" w:rsidP="006F38B6">
      <w:pPr>
        <w:widowControl w:val="0"/>
        <w:suppressAutoHyphens w:val="0"/>
        <w:spacing w:before="100"/>
        <w:jc w:val="right"/>
        <w:rPr>
          <w:rFonts w:ascii="Arial" w:eastAsia="Arial MT" w:hAnsi="Arial" w:cs="Arial"/>
          <w:b/>
          <w:sz w:val="22"/>
          <w:szCs w:val="22"/>
          <w:lang w:eastAsia="pl-PL"/>
        </w:rPr>
      </w:pPr>
    </w:p>
    <w:p w14:paraId="092222F4" w14:textId="77777777" w:rsidR="006F38B6" w:rsidRPr="006F38B6" w:rsidRDefault="006F38B6" w:rsidP="006F38B6">
      <w:pPr>
        <w:widowControl w:val="0"/>
        <w:suppressAutoHyphens w:val="0"/>
        <w:spacing w:line="260" w:lineRule="atLeast"/>
        <w:jc w:val="both"/>
        <w:rPr>
          <w:rFonts w:ascii="Arial" w:eastAsia="Arial MT" w:hAnsi="Arial" w:cs="Arial"/>
          <w:b/>
          <w:u w:val="single"/>
          <w:lang w:eastAsia="pl-PL"/>
        </w:rPr>
      </w:pPr>
      <w:r w:rsidRPr="006F38B6">
        <w:rPr>
          <w:rFonts w:ascii="Arial" w:eastAsia="Arial MT" w:hAnsi="Arial" w:cs="Arial"/>
          <w:b/>
          <w:lang w:eastAsia="pl-PL"/>
        </w:rPr>
        <w:t>wzór oświadczenia</w:t>
      </w:r>
      <w:r w:rsidRPr="006F38B6">
        <w:rPr>
          <w:rFonts w:ascii="Arial" w:eastAsia="Arial MT" w:hAnsi="Arial" w:cs="Arial"/>
          <w:b/>
          <w:color w:val="FFFFFF"/>
          <w:vertAlign w:val="superscript"/>
          <w:lang w:eastAsia="pl-PL"/>
        </w:rPr>
        <w:footnoteReference w:id="6"/>
      </w:r>
      <w:r w:rsidRPr="006F38B6">
        <w:rPr>
          <w:rFonts w:ascii="Arial" w:eastAsia="Arial MT" w:hAnsi="Arial" w:cs="Arial"/>
          <w:b/>
          <w:lang w:eastAsia="pl-PL"/>
        </w:rPr>
        <w:t>o aktualności informacji zawartych w złożonym oświadczeniu na podstawie art. 125 ust. 1 ustawy z dnia 11 września 2019 r. Prawo zamówień publicznych (Dz. U. z 2024 r. poz. 1320)</w:t>
      </w:r>
      <w:r w:rsidRPr="006F38B6">
        <w:rPr>
          <w:rFonts w:ascii="Arial" w:eastAsia="Arial MT" w:hAnsi="Arial" w:cs="Arial"/>
          <w:b/>
          <w:u w:val="single"/>
          <w:lang w:eastAsia="pl-PL"/>
        </w:rPr>
        <w:t xml:space="preserve"> w zakresie podstaw wykluczenia z postępowania.</w:t>
      </w:r>
    </w:p>
    <w:p w14:paraId="7DA39DBD" w14:textId="77777777" w:rsidR="006F38B6" w:rsidRPr="006F38B6" w:rsidRDefault="006F38B6" w:rsidP="006F38B6">
      <w:pPr>
        <w:widowControl w:val="0"/>
        <w:suppressAutoHyphens w:val="0"/>
        <w:spacing w:before="100"/>
        <w:jc w:val="right"/>
        <w:rPr>
          <w:rFonts w:ascii="Arial" w:eastAsia="Arial MT" w:hAnsi="Arial" w:cs="Arial"/>
          <w:b/>
          <w:sz w:val="22"/>
          <w:szCs w:val="22"/>
          <w:lang w:eastAsia="pl-PL"/>
        </w:rPr>
      </w:pPr>
    </w:p>
    <w:p w14:paraId="08E75738" w14:textId="77777777" w:rsidR="006F38B6" w:rsidRPr="006F38B6" w:rsidRDefault="006F38B6" w:rsidP="006F38B6">
      <w:pPr>
        <w:widowControl w:val="0"/>
        <w:suppressAutoHyphens w:val="0"/>
        <w:spacing w:line="360" w:lineRule="auto"/>
        <w:jc w:val="center"/>
        <w:rPr>
          <w:rFonts w:ascii="Arial" w:eastAsia="Arial MT" w:hAnsi="Arial" w:cs="Arial"/>
          <w:b/>
          <w:sz w:val="22"/>
          <w:szCs w:val="22"/>
          <w:lang w:eastAsia="pl-PL"/>
        </w:rPr>
      </w:pPr>
      <w:r w:rsidRPr="006F38B6">
        <w:rPr>
          <w:rFonts w:ascii="Arial" w:eastAsia="Arial MT" w:hAnsi="Arial" w:cs="Arial"/>
          <w:b/>
          <w:sz w:val="22"/>
          <w:szCs w:val="22"/>
          <w:lang w:eastAsia="pl-PL"/>
        </w:rPr>
        <w:t>OŚWIADCZENIE O AKTUALNOŚCI INFORMACJI</w:t>
      </w:r>
    </w:p>
    <w:p w14:paraId="2E09C70D" w14:textId="77777777" w:rsidR="006F38B6" w:rsidRPr="006F38B6" w:rsidRDefault="006F38B6" w:rsidP="006F38B6">
      <w:pPr>
        <w:widowControl w:val="0"/>
        <w:suppressAutoHyphens w:val="0"/>
        <w:autoSpaceDE w:val="0"/>
        <w:autoSpaceDN w:val="0"/>
        <w:adjustRightInd w:val="0"/>
        <w:spacing w:line="360" w:lineRule="auto"/>
        <w:ind w:left="74"/>
        <w:jc w:val="center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  <w:r w:rsidRPr="006F38B6"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  <w:t xml:space="preserve">W imieniu Wykonawcy/ </w:t>
      </w:r>
      <w:r w:rsidRPr="006F38B6">
        <w:rPr>
          <w:rFonts w:ascii="Arial" w:eastAsia="Arial MT" w:hAnsi="Arial" w:cs="Arial"/>
          <w:b/>
          <w:bCs/>
          <w:color w:val="000000"/>
          <w:sz w:val="22"/>
          <w:szCs w:val="22"/>
          <w:lang w:eastAsia="pl-PL"/>
        </w:rPr>
        <w:t>Wykonawcy wspólnie ubiegającego się o udzielenie zamówienia/ Podmiotu udostępniającego Wykonawcy zasoby*</w:t>
      </w:r>
    </w:p>
    <w:p w14:paraId="4826110B" w14:textId="77777777" w:rsidR="006F38B6" w:rsidRPr="006F38B6" w:rsidRDefault="006F38B6" w:rsidP="006F38B6">
      <w:pPr>
        <w:widowControl w:val="0"/>
        <w:suppressAutoHyphens w:val="0"/>
        <w:autoSpaceDE w:val="0"/>
        <w:autoSpaceDN w:val="0"/>
        <w:adjustRightInd w:val="0"/>
        <w:ind w:left="74"/>
        <w:jc w:val="center"/>
        <w:rPr>
          <w:rFonts w:ascii="Arial" w:eastAsia="Arial MT" w:hAnsi="Arial" w:cs="Arial"/>
          <w:color w:val="000000"/>
          <w:lang w:eastAsia="pl-PL"/>
        </w:rPr>
      </w:pPr>
      <w:r w:rsidRPr="006F38B6">
        <w:rPr>
          <w:rFonts w:ascii="Arial" w:eastAsia="Arial MT" w:hAnsi="Arial" w:cs="Arial"/>
          <w:color w:val="000000"/>
          <w:lang w:eastAsia="pl-PL"/>
        </w:rPr>
        <w:t>…………………………….…………………………………………………</w:t>
      </w:r>
    </w:p>
    <w:p w14:paraId="7768AC3C" w14:textId="77777777" w:rsidR="006F38B6" w:rsidRPr="006F38B6" w:rsidRDefault="006F38B6" w:rsidP="006F38B6">
      <w:pPr>
        <w:widowControl w:val="0"/>
        <w:suppressAutoHyphens w:val="0"/>
        <w:autoSpaceDE w:val="0"/>
        <w:autoSpaceDN w:val="0"/>
        <w:adjustRightInd w:val="0"/>
        <w:ind w:left="74"/>
        <w:jc w:val="center"/>
        <w:rPr>
          <w:rFonts w:ascii="Arial" w:eastAsia="Arial MT" w:hAnsi="Arial" w:cs="Arial"/>
          <w:i/>
          <w:color w:val="000000"/>
          <w:sz w:val="18"/>
          <w:szCs w:val="22"/>
          <w:lang w:eastAsia="pl-PL"/>
        </w:rPr>
      </w:pPr>
      <w:r w:rsidRPr="006F38B6">
        <w:rPr>
          <w:rFonts w:ascii="Arial" w:eastAsia="Arial MT" w:hAnsi="Arial" w:cs="Arial"/>
          <w:i/>
          <w:color w:val="000000"/>
          <w:sz w:val="18"/>
          <w:szCs w:val="22"/>
          <w:lang w:eastAsia="pl-PL"/>
        </w:rPr>
        <w:t xml:space="preserve">(nazwa i adres Wykonawcy) </w:t>
      </w:r>
    </w:p>
    <w:p w14:paraId="05A46074" w14:textId="77777777" w:rsidR="006F38B6" w:rsidRPr="006F38B6" w:rsidRDefault="006F38B6" w:rsidP="006F38B6">
      <w:pPr>
        <w:widowControl w:val="0"/>
        <w:suppressAutoHyphens w:val="0"/>
        <w:autoSpaceDE w:val="0"/>
        <w:autoSpaceDN w:val="0"/>
        <w:adjustRightInd w:val="0"/>
        <w:ind w:left="74"/>
        <w:jc w:val="center"/>
        <w:rPr>
          <w:rFonts w:ascii="Arial" w:eastAsia="Arial MT" w:hAnsi="Arial" w:cs="Arial"/>
          <w:color w:val="000000"/>
          <w:sz w:val="18"/>
          <w:szCs w:val="22"/>
          <w:lang w:eastAsia="pl-PL"/>
        </w:rPr>
      </w:pPr>
    </w:p>
    <w:p w14:paraId="0E14EFED" w14:textId="77777777" w:rsidR="006F38B6" w:rsidRPr="006F38B6" w:rsidRDefault="006F38B6" w:rsidP="006F38B6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eastAsia="Arial MT" w:hAnsi="Arial" w:cs="Arial"/>
          <w:color w:val="000000"/>
          <w:sz w:val="22"/>
          <w:szCs w:val="22"/>
          <w:lang w:eastAsia="pl-PL"/>
        </w:rPr>
      </w:pPr>
      <w:r w:rsidRPr="006F38B6">
        <w:rPr>
          <w:rFonts w:ascii="Arial" w:eastAsia="Arial MT" w:hAnsi="Arial" w:cs="Arial"/>
          <w:color w:val="000000"/>
          <w:sz w:val="22"/>
          <w:szCs w:val="22"/>
          <w:lang w:eastAsia="pl-PL"/>
        </w:rPr>
        <w:t xml:space="preserve">na potrzeby prowadzonego przez </w:t>
      </w:r>
      <w:r w:rsidR="009D5250">
        <w:rPr>
          <w:rFonts w:ascii="Arial" w:eastAsia="Arial MT" w:hAnsi="Arial" w:cs="Arial"/>
          <w:color w:val="000000"/>
          <w:sz w:val="22"/>
          <w:szCs w:val="22"/>
          <w:lang w:eastAsia="pl-PL"/>
        </w:rPr>
        <w:t>Międzyleski Szpital Specjalistyczny</w:t>
      </w:r>
      <w:r w:rsidRPr="006F38B6">
        <w:rPr>
          <w:rFonts w:ascii="Arial" w:eastAsia="Arial MT" w:hAnsi="Arial" w:cs="Arial"/>
          <w:color w:val="000000"/>
          <w:sz w:val="22"/>
          <w:szCs w:val="22"/>
          <w:lang w:eastAsia="pl-PL"/>
        </w:rPr>
        <w:t xml:space="preserve"> postępowania o udzielenie zamówienia publicznego na:</w:t>
      </w:r>
    </w:p>
    <w:p w14:paraId="335552AE" w14:textId="007F3FB4" w:rsidR="00E2049B" w:rsidRPr="00E2049B" w:rsidRDefault="00E2049B" w:rsidP="00E2049B">
      <w:pPr>
        <w:suppressAutoHyphens w:val="0"/>
        <w:spacing w:line="360" w:lineRule="auto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E2049B">
        <w:rPr>
          <w:rFonts w:ascii="Calibri" w:hAnsi="Calibri" w:cs="Calibri"/>
          <w:b/>
          <w:sz w:val="24"/>
          <w:szCs w:val="24"/>
          <w:lang w:eastAsia="pl-PL"/>
        </w:rPr>
        <w:t>„</w:t>
      </w:r>
      <w:r w:rsidRPr="00E2049B">
        <w:rPr>
          <w:rFonts w:ascii="Calibri" w:hAnsi="Calibri" w:cs="Calibri"/>
          <w:b/>
          <w:bCs/>
          <w:sz w:val="24"/>
          <w:szCs w:val="24"/>
          <w:lang w:eastAsia="pl-PL"/>
        </w:rPr>
        <w:t xml:space="preserve">Rozbudowa systemów informatycznych Szpitala”.  Projekt KPO </w:t>
      </w:r>
      <w:r w:rsidR="002C4478">
        <w:rPr>
          <w:rFonts w:ascii="Calibri" w:hAnsi="Calibri" w:cs="Calibri"/>
          <w:b/>
          <w:bCs/>
          <w:sz w:val="24"/>
          <w:szCs w:val="24"/>
          <w:lang w:eastAsia="pl-PL"/>
        </w:rPr>
        <w:t>„</w:t>
      </w:r>
      <w:r w:rsidRPr="00E2049B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Cyfrowa transformacja Międzyleskiego Szpitala Specjalistycznego w Warszawie</w:t>
      </w:r>
      <w:r w:rsidR="002C4478">
        <w:rPr>
          <w:rFonts w:ascii="Calibri" w:eastAsia="Arial" w:hAnsi="Calibri" w:cs="Calibri"/>
          <w:b/>
          <w:bCs/>
          <w:i/>
          <w:iCs/>
          <w:sz w:val="24"/>
          <w:szCs w:val="24"/>
          <w:lang w:eastAsia="pl-PL"/>
        </w:rPr>
        <w:t>”</w:t>
      </w:r>
    </w:p>
    <w:p w14:paraId="5B0BA846" w14:textId="3CAAC667" w:rsidR="006F38B6" w:rsidRPr="006F38B6" w:rsidRDefault="00E2049B" w:rsidP="006F38B6">
      <w:pPr>
        <w:widowControl w:val="0"/>
        <w:suppressAutoHyphens w:val="0"/>
        <w:spacing w:before="120" w:after="120"/>
        <w:contextualSpacing/>
        <w:jc w:val="center"/>
        <w:rPr>
          <w:rFonts w:ascii="Arial" w:eastAsia="Arial MT" w:hAnsi="Arial" w:cs="Arial"/>
          <w:b/>
          <w:color w:val="0000FF"/>
          <w:sz w:val="28"/>
          <w:szCs w:val="28"/>
          <w:lang w:eastAsia="pl-PL"/>
        </w:rPr>
      </w:pPr>
      <w:r>
        <w:rPr>
          <w:rFonts w:ascii="Arial" w:eastAsia="Arial" w:hAnsi="Arial" w:cs="Arial"/>
          <w:b/>
          <w:bCs/>
          <w:sz w:val="24"/>
          <w:szCs w:val="24"/>
        </w:rPr>
        <w:t>D-1</w:t>
      </w:r>
      <w:r w:rsidR="002C4478">
        <w:rPr>
          <w:rFonts w:ascii="Arial" w:eastAsia="Arial" w:hAnsi="Arial" w:cs="Arial"/>
          <w:b/>
          <w:bCs/>
          <w:sz w:val="24"/>
          <w:szCs w:val="24"/>
        </w:rPr>
        <w:t>2</w:t>
      </w:r>
      <w:r w:rsidRPr="00A110FB">
        <w:rPr>
          <w:rFonts w:ascii="Arial" w:eastAsia="Arial" w:hAnsi="Arial" w:cs="Arial"/>
          <w:b/>
          <w:bCs/>
          <w:sz w:val="24"/>
          <w:szCs w:val="24"/>
        </w:rPr>
        <w:t>/N/</w:t>
      </w:r>
      <w:r>
        <w:rPr>
          <w:rFonts w:ascii="Arial" w:eastAsia="Arial" w:hAnsi="Arial" w:cs="Arial"/>
          <w:b/>
          <w:bCs/>
          <w:sz w:val="24"/>
          <w:szCs w:val="24"/>
        </w:rPr>
        <w:t>26</w:t>
      </w:r>
    </w:p>
    <w:p w14:paraId="694376A5" w14:textId="77777777" w:rsidR="006F38B6" w:rsidRPr="006F38B6" w:rsidRDefault="006F38B6" w:rsidP="006F38B6">
      <w:pPr>
        <w:widowControl w:val="0"/>
        <w:spacing w:line="360" w:lineRule="auto"/>
        <w:ind w:firstLine="708"/>
        <w:jc w:val="both"/>
        <w:rPr>
          <w:rFonts w:ascii="Arial" w:eastAsia="Symbol" w:hAnsi="Arial" w:cs="Arial"/>
          <w:kern w:val="2"/>
          <w:sz w:val="22"/>
          <w:szCs w:val="22"/>
          <w:lang w:eastAsia="pl-PL"/>
        </w:rPr>
      </w:pPr>
      <w:r w:rsidRPr="006F38B6">
        <w:rPr>
          <w:rFonts w:ascii="Arial" w:eastAsia="Symbol" w:hAnsi="Arial" w:cs="Arial"/>
          <w:b/>
          <w:kern w:val="2"/>
          <w:sz w:val="22"/>
          <w:szCs w:val="22"/>
          <w:lang w:eastAsia="pl-PL"/>
        </w:rPr>
        <w:t>Oświadczam, że informacje zawarte w oświadczeniu</w:t>
      </w:r>
      <w:r w:rsidRPr="006F38B6">
        <w:rPr>
          <w:rFonts w:ascii="Arial" w:eastAsia="Symbol" w:hAnsi="Arial" w:cs="Arial"/>
          <w:kern w:val="2"/>
          <w:sz w:val="22"/>
          <w:szCs w:val="22"/>
          <w:lang w:eastAsia="pl-PL"/>
        </w:rPr>
        <w:t>, o którym mowa w art. 125 ust. 1 ustawy Prawo zamówień publicznych, dotyczące podstaw wykluczenia z postępowania określonych w:</w:t>
      </w:r>
    </w:p>
    <w:p w14:paraId="5C2B8363" w14:textId="77777777" w:rsidR="006F38B6" w:rsidRPr="006F38B6" w:rsidRDefault="006F38B6">
      <w:pPr>
        <w:widowControl w:val="0"/>
        <w:numPr>
          <w:ilvl w:val="0"/>
          <w:numId w:val="40"/>
        </w:numPr>
        <w:suppressAutoHyphens w:val="0"/>
        <w:spacing w:line="360" w:lineRule="auto"/>
        <w:contextualSpacing/>
        <w:jc w:val="both"/>
        <w:rPr>
          <w:rFonts w:ascii="Arial" w:eastAsia="Symbol" w:hAnsi="Arial" w:cs="Arial"/>
          <w:color w:val="000000"/>
          <w:kern w:val="2"/>
          <w:sz w:val="22"/>
          <w:szCs w:val="22"/>
          <w:lang w:eastAsia="en-US"/>
        </w:rPr>
      </w:pPr>
      <w:r w:rsidRPr="006F38B6">
        <w:rPr>
          <w:rFonts w:ascii="Arial" w:eastAsia="Symbol" w:hAnsi="Arial" w:cs="Arial"/>
          <w:color w:val="000000"/>
          <w:kern w:val="2"/>
          <w:sz w:val="22"/>
          <w:szCs w:val="22"/>
          <w:lang w:eastAsia="en-US"/>
        </w:rPr>
        <w:t xml:space="preserve">art. 108 ust. 1 pkt 5 ustawy Prawo zamówień publicznych, dotyczących zawarcia </w:t>
      </w:r>
      <w:r w:rsidRPr="006F38B6">
        <w:rPr>
          <w:rFonts w:ascii="Arial" w:eastAsia="Symbol" w:hAnsi="Arial" w:cs="Arial"/>
          <w:color w:val="000000"/>
          <w:kern w:val="2"/>
          <w:sz w:val="22"/>
          <w:szCs w:val="22"/>
          <w:lang w:eastAsia="en-US"/>
        </w:rPr>
        <w:br/>
        <w:t xml:space="preserve">z innymi wykonawcami porozumienia mającego na celu zakłócenie konkurencji, </w:t>
      </w:r>
    </w:p>
    <w:p w14:paraId="0C5C58F1" w14:textId="77777777" w:rsidR="006F38B6" w:rsidRPr="006F38B6" w:rsidRDefault="006F38B6">
      <w:pPr>
        <w:widowControl w:val="0"/>
        <w:numPr>
          <w:ilvl w:val="0"/>
          <w:numId w:val="40"/>
        </w:numPr>
        <w:suppressAutoHyphens w:val="0"/>
        <w:spacing w:line="360" w:lineRule="auto"/>
        <w:contextualSpacing/>
        <w:jc w:val="both"/>
        <w:rPr>
          <w:rFonts w:ascii="Arial" w:eastAsia="Symbol" w:hAnsi="Arial" w:cs="Arial"/>
          <w:kern w:val="2"/>
          <w:sz w:val="22"/>
          <w:szCs w:val="22"/>
          <w:lang w:eastAsia="en-US"/>
        </w:rPr>
      </w:pPr>
      <w:r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>art. 108 ust. 1 pkt 6 ustawy Prawo zamówień publicznych,</w:t>
      </w:r>
    </w:p>
    <w:p w14:paraId="4DCCBF36" w14:textId="1B3EF5A2" w:rsidR="006F38B6" w:rsidRPr="006F38B6" w:rsidRDefault="006F38B6">
      <w:pPr>
        <w:widowControl w:val="0"/>
        <w:numPr>
          <w:ilvl w:val="0"/>
          <w:numId w:val="40"/>
        </w:numPr>
        <w:suppressAutoHyphens w:val="0"/>
        <w:spacing w:before="120"/>
        <w:ind w:left="760" w:hanging="357"/>
        <w:jc w:val="both"/>
        <w:rPr>
          <w:rFonts w:ascii="Arial" w:eastAsia="Symbol" w:hAnsi="Arial" w:cs="Arial"/>
          <w:kern w:val="2"/>
          <w:sz w:val="22"/>
          <w:szCs w:val="22"/>
          <w:lang w:eastAsia="en-US"/>
        </w:rPr>
      </w:pPr>
      <w:r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>art. 7 ustawy z dnia 13 kwietnia 2022 r. o szczególnych rozwiązaniach w zakresie przeciwdziałania wspieraniu agresji na Ukrainę oraz służących ochronie bezpieczeństwa narodowego (</w:t>
      </w:r>
      <w:proofErr w:type="spellStart"/>
      <w:r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>t.j</w:t>
      </w:r>
      <w:proofErr w:type="spellEnd"/>
      <w:r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 xml:space="preserve">.: D. U. z </w:t>
      </w:r>
      <w:r w:rsidR="000001BB"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>202</w:t>
      </w:r>
      <w:r w:rsidR="000001BB">
        <w:rPr>
          <w:rFonts w:ascii="Arial" w:eastAsia="Symbol" w:hAnsi="Arial" w:cs="Arial"/>
          <w:kern w:val="2"/>
          <w:sz w:val="22"/>
          <w:szCs w:val="22"/>
          <w:lang w:eastAsia="en-US"/>
        </w:rPr>
        <w:t>5</w:t>
      </w:r>
      <w:r w:rsidR="000001BB"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 xml:space="preserve"> </w:t>
      </w:r>
      <w:r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 xml:space="preserve">r., poz. </w:t>
      </w:r>
      <w:r w:rsidR="000001BB">
        <w:rPr>
          <w:rFonts w:ascii="Arial" w:eastAsia="Symbol" w:hAnsi="Arial" w:cs="Arial"/>
          <w:kern w:val="2"/>
          <w:sz w:val="22"/>
          <w:szCs w:val="22"/>
          <w:lang w:eastAsia="en-US"/>
        </w:rPr>
        <w:t>514</w:t>
      </w:r>
      <w:r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>),</w:t>
      </w:r>
    </w:p>
    <w:p w14:paraId="42D05428" w14:textId="77777777" w:rsidR="006F38B6" w:rsidRPr="006F38B6" w:rsidRDefault="006F38B6">
      <w:pPr>
        <w:widowControl w:val="0"/>
        <w:numPr>
          <w:ilvl w:val="0"/>
          <w:numId w:val="40"/>
        </w:numPr>
        <w:suppressAutoHyphens w:val="0"/>
        <w:spacing w:before="120"/>
        <w:ind w:left="760" w:hanging="357"/>
        <w:jc w:val="both"/>
        <w:rPr>
          <w:rFonts w:ascii="Arial" w:eastAsia="Symbol" w:hAnsi="Arial" w:cs="Arial"/>
          <w:kern w:val="2"/>
          <w:sz w:val="22"/>
          <w:szCs w:val="22"/>
          <w:lang w:eastAsia="en-US"/>
        </w:rPr>
      </w:pPr>
      <w:r w:rsidRPr="006F38B6">
        <w:rPr>
          <w:rFonts w:ascii="Arial" w:eastAsia="Symbol" w:hAnsi="Arial" w:cs="Arial"/>
          <w:kern w:val="2"/>
          <w:sz w:val="22"/>
          <w:szCs w:val="22"/>
          <w:lang w:eastAsia="en-US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833/2014.</w:t>
      </w:r>
    </w:p>
    <w:p w14:paraId="4D395EB1" w14:textId="77777777" w:rsidR="006F38B6" w:rsidRPr="006F38B6" w:rsidRDefault="006F38B6" w:rsidP="006F38B6">
      <w:pPr>
        <w:widowControl w:val="0"/>
        <w:spacing w:line="360" w:lineRule="auto"/>
        <w:jc w:val="both"/>
        <w:rPr>
          <w:rFonts w:ascii="Arial" w:eastAsia="Symbol" w:hAnsi="Arial" w:cs="Arial"/>
          <w:b/>
          <w:kern w:val="2"/>
          <w:sz w:val="22"/>
          <w:szCs w:val="22"/>
          <w:lang w:eastAsia="pl-PL"/>
        </w:rPr>
      </w:pPr>
    </w:p>
    <w:p w14:paraId="2CF2962D" w14:textId="77777777" w:rsidR="006F38B6" w:rsidRPr="006F38B6" w:rsidRDefault="006F38B6" w:rsidP="006F38B6">
      <w:pPr>
        <w:widowControl w:val="0"/>
        <w:spacing w:line="360" w:lineRule="auto"/>
        <w:jc w:val="both"/>
        <w:rPr>
          <w:rFonts w:ascii="Arial" w:eastAsia="Symbol" w:hAnsi="Arial" w:cs="Arial"/>
          <w:b/>
          <w:kern w:val="2"/>
          <w:sz w:val="22"/>
          <w:szCs w:val="22"/>
          <w:lang w:eastAsia="pl-PL"/>
        </w:rPr>
      </w:pPr>
      <w:r w:rsidRPr="006F38B6">
        <w:rPr>
          <w:rFonts w:ascii="Arial" w:eastAsia="Symbol" w:hAnsi="Arial" w:cs="Arial"/>
          <w:b/>
          <w:kern w:val="2"/>
          <w:sz w:val="22"/>
          <w:szCs w:val="22"/>
          <w:lang w:eastAsia="pl-PL"/>
        </w:rPr>
        <w:t>są nadal aktualne.</w:t>
      </w:r>
    </w:p>
    <w:p w14:paraId="71780912" w14:textId="77777777" w:rsidR="006F38B6" w:rsidRPr="006F38B6" w:rsidRDefault="006F38B6" w:rsidP="006F38B6">
      <w:pPr>
        <w:widowControl w:val="0"/>
        <w:suppressAutoHyphens w:val="0"/>
        <w:spacing w:line="360" w:lineRule="auto"/>
        <w:jc w:val="both"/>
        <w:rPr>
          <w:rFonts w:ascii="Arial" w:eastAsia="Arial MT" w:hAnsi="Arial" w:cs="Arial"/>
          <w:b/>
          <w:sz w:val="22"/>
          <w:szCs w:val="22"/>
          <w:lang w:eastAsia="pl-PL"/>
        </w:rPr>
      </w:pPr>
    </w:p>
    <w:p w14:paraId="2500F7BE" w14:textId="77777777" w:rsidR="006F38B6" w:rsidRPr="006F38B6" w:rsidRDefault="006F38B6" w:rsidP="006F38B6">
      <w:pPr>
        <w:widowControl w:val="0"/>
        <w:suppressAutoHyphens w:val="0"/>
        <w:jc w:val="right"/>
        <w:rPr>
          <w:rFonts w:ascii="Arial" w:eastAsia="Arial MT" w:hAnsi="Arial" w:cs="Arial"/>
          <w:color w:val="000000"/>
          <w:lang w:eastAsia="pl-PL"/>
        </w:rPr>
      </w:pPr>
      <w:r w:rsidRPr="006F38B6">
        <w:rPr>
          <w:rFonts w:ascii="Arial" w:eastAsia="Arial MT" w:hAnsi="Arial" w:cs="Arial"/>
          <w:color w:val="000000"/>
          <w:lang w:eastAsia="pl-PL"/>
        </w:rPr>
        <w:t>...................................................................</w:t>
      </w:r>
    </w:p>
    <w:p w14:paraId="312D05C5" w14:textId="77777777" w:rsidR="006F38B6" w:rsidRPr="006F38B6" w:rsidRDefault="006F38B6" w:rsidP="006F38B6">
      <w:pPr>
        <w:widowControl w:val="0"/>
        <w:suppressAutoHyphens w:val="0"/>
        <w:ind w:left="5664"/>
        <w:jc w:val="center"/>
        <w:rPr>
          <w:rFonts w:ascii="Arial" w:eastAsia="Arial MT" w:hAnsi="Arial" w:cs="Arial"/>
          <w:color w:val="FF0000"/>
          <w:sz w:val="18"/>
          <w:szCs w:val="18"/>
          <w:lang w:eastAsia="pl-PL"/>
        </w:rPr>
      </w:pPr>
      <w:r w:rsidRPr="006F38B6">
        <w:rPr>
          <w:rFonts w:ascii="Arial" w:eastAsia="Arial MT" w:hAnsi="Arial" w:cs="Arial"/>
          <w:i/>
          <w:color w:val="FF0000"/>
          <w:sz w:val="18"/>
          <w:szCs w:val="18"/>
          <w:lang w:eastAsia="pl-PL"/>
        </w:rPr>
        <w:t xml:space="preserve">kwalifikowany </w:t>
      </w:r>
      <w:r w:rsidRPr="006F38B6">
        <w:rPr>
          <w:rFonts w:ascii="Arial" w:eastAsia="Arial MT" w:hAnsi="Arial" w:cs="Arial"/>
          <w:b/>
          <w:i/>
          <w:color w:val="FF0000"/>
          <w:sz w:val="18"/>
          <w:szCs w:val="18"/>
          <w:u w:val="single"/>
          <w:lang w:eastAsia="pl-PL"/>
        </w:rPr>
        <w:t>podpis elektroniczny</w:t>
      </w:r>
      <w:r w:rsidRPr="006F38B6">
        <w:rPr>
          <w:rFonts w:ascii="Arial" w:eastAsia="Arial MT" w:hAnsi="Arial" w:cs="Arial"/>
          <w:i/>
          <w:color w:val="FF0000"/>
          <w:sz w:val="18"/>
          <w:szCs w:val="18"/>
          <w:lang w:eastAsia="pl-PL"/>
        </w:rPr>
        <w:t xml:space="preserve"> upoważnionego przedstawiciela uprawnionego do reprezentacji podmiotu</w:t>
      </w:r>
    </w:p>
    <w:p w14:paraId="63D85304" w14:textId="77777777" w:rsidR="00C62E8E" w:rsidRPr="00C62E8E" w:rsidRDefault="00C62E8E" w:rsidP="00C62E8E">
      <w:pPr>
        <w:widowControl w:val="0"/>
        <w:suppressAutoHyphens w:val="0"/>
        <w:rPr>
          <w:rFonts w:ascii="Arial" w:eastAsia="Arial MT" w:hAnsi="Arial" w:cs="Arial"/>
          <w:sz w:val="22"/>
          <w:szCs w:val="22"/>
          <w:lang w:eastAsia="pl-PL"/>
        </w:rPr>
      </w:pPr>
    </w:p>
    <w:sectPr w:rsidR="00C62E8E" w:rsidRPr="00C62E8E" w:rsidSect="004F10DE">
      <w:pgSz w:w="11910" w:h="16840"/>
      <w:pgMar w:top="1418" w:right="1418" w:bottom="1418" w:left="1418" w:header="510" w:footer="73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C4289" w14:textId="77777777" w:rsidR="00A32A0A" w:rsidRDefault="00A32A0A">
      <w:r>
        <w:separator/>
      </w:r>
    </w:p>
  </w:endnote>
  <w:endnote w:type="continuationSeparator" w:id="0">
    <w:p w14:paraId="10F3C0B7" w14:textId="77777777" w:rsidR="00A32A0A" w:rsidRDefault="00A3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3E3C" w14:textId="77777777" w:rsidR="00D73F9F" w:rsidRDefault="00D73F9F">
    <w:pPr>
      <w:spacing w:line="259" w:lineRule="auto"/>
      <w:ind w:right="5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0723672"/>
      <w:docPartObj>
        <w:docPartGallery w:val="Page Numbers (Bottom of Page)"/>
        <w:docPartUnique/>
      </w:docPartObj>
    </w:sdtPr>
    <w:sdtContent>
      <w:p w14:paraId="3AA622CA" w14:textId="77777777" w:rsidR="00D73F9F" w:rsidRPr="00DB471F" w:rsidRDefault="00D73F9F" w:rsidP="00B51BB5">
        <w:pPr>
          <w:pStyle w:val="Stopka"/>
          <w:jc w:val="center"/>
          <w:rPr>
            <w:rFonts w:ascii="Arial" w:hAnsi="Arial" w:cs="Arial"/>
          </w:rPr>
        </w:pPr>
        <w:r>
          <w:rPr>
            <w:rFonts w:ascii="Arial" w:hAnsi="Arial" w:cs="Arial"/>
            <w:noProof/>
            <w14:ligatures w14:val="standardContextual"/>
          </w:rPr>
          <w:drawing>
            <wp:inline distT="0" distB="0" distL="0" distR="0" wp14:anchorId="698E2CCD" wp14:editId="0E599CDA">
              <wp:extent cx="6120130" cy="704215"/>
              <wp:effectExtent l="0" t="0" r="0" b="635"/>
              <wp:docPr id="681398506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9489381" name="Obraz 2109489381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704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DB471F">
          <w:rPr>
            <w:rFonts w:ascii="Arial" w:hAnsi="Arial" w:cs="Arial"/>
          </w:rPr>
          <w:tab/>
        </w:r>
        <w:r w:rsidRPr="00DB471F">
          <w:rPr>
            <w:rFonts w:ascii="Arial" w:hAnsi="Arial" w:cs="Arial"/>
          </w:rPr>
          <w:tab/>
        </w:r>
        <w:r w:rsidRPr="00DB471F">
          <w:rPr>
            <w:rFonts w:ascii="Arial" w:hAnsi="Arial" w:cs="Arial"/>
          </w:rPr>
          <w:fldChar w:fldCharType="begin"/>
        </w:r>
        <w:r w:rsidRPr="00DB471F">
          <w:rPr>
            <w:rFonts w:ascii="Arial" w:hAnsi="Arial" w:cs="Arial"/>
          </w:rPr>
          <w:instrText>PAGE   \* MERGEFORMAT</w:instrText>
        </w:r>
        <w:r w:rsidRPr="00DB471F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22</w:t>
        </w:r>
        <w:r w:rsidRPr="00DB471F">
          <w:rPr>
            <w:rFonts w:ascii="Arial" w:hAnsi="Arial" w:cs="Arial"/>
          </w:rPr>
          <w:fldChar w:fldCharType="end"/>
        </w:r>
      </w:p>
    </w:sdtContent>
  </w:sdt>
  <w:p w14:paraId="12915FC0" w14:textId="77777777" w:rsidR="00D73F9F" w:rsidRPr="00096EBD" w:rsidRDefault="00D73F9F" w:rsidP="00096E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04A80" w14:textId="0B3E9A1D" w:rsidR="00D73F9F" w:rsidRDefault="008755CC" w:rsidP="008755CC">
    <w:pPr>
      <w:spacing w:line="259" w:lineRule="auto"/>
      <w:ind w:right="55"/>
      <w:jc w:val="center"/>
    </w:pPr>
    <w:r>
      <w:rPr>
        <w:noProof/>
      </w:rPr>
      <w:drawing>
        <wp:inline distT="0" distB="0" distL="0" distR="0" wp14:anchorId="7A27F8ED" wp14:editId="6392A130">
          <wp:extent cx="5850255" cy="673100"/>
          <wp:effectExtent l="0" t="0" r="0" b="0"/>
          <wp:docPr id="17364052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05285" name="Obraz 17364052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73F9F">
      <w:fldChar w:fldCharType="begin"/>
    </w:r>
    <w:r w:rsidR="00D73F9F">
      <w:instrText xml:space="preserve"> PAGE   \* MERGEFORMAT </w:instrText>
    </w:r>
    <w:r w:rsidR="00D73F9F">
      <w:fldChar w:fldCharType="separate"/>
    </w:r>
    <w:r w:rsidR="00D73F9F">
      <w:t>36</w:t>
    </w:r>
    <w:r w:rsidR="00D73F9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669B2" w14:textId="77777777" w:rsidR="00A32A0A" w:rsidRDefault="00A32A0A">
      <w:r>
        <w:separator/>
      </w:r>
    </w:p>
  </w:footnote>
  <w:footnote w:type="continuationSeparator" w:id="0">
    <w:p w14:paraId="64208B27" w14:textId="77777777" w:rsidR="00A32A0A" w:rsidRDefault="00A32A0A">
      <w:r>
        <w:continuationSeparator/>
      </w:r>
    </w:p>
  </w:footnote>
  <w:footnote w:id="1">
    <w:p w14:paraId="794861EE" w14:textId="77777777" w:rsidR="00C62E8E" w:rsidRPr="00206114" w:rsidRDefault="00C62E8E" w:rsidP="00C62E8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06114">
        <w:rPr>
          <w:rStyle w:val="Odwoanieprzypisudolnego"/>
          <w:rFonts w:ascii="Arial" w:hAnsi="Arial" w:cs="Arial"/>
          <w:color w:val="FFFFFF"/>
          <w:sz w:val="18"/>
          <w:szCs w:val="18"/>
        </w:rPr>
        <w:footnoteRef/>
      </w:r>
      <w:r w:rsidRPr="00206114">
        <w:rPr>
          <w:rFonts w:ascii="Arial" w:hAnsi="Arial" w:cs="Arial"/>
          <w:sz w:val="18"/>
          <w:szCs w:val="18"/>
        </w:rPr>
        <w:t>* niniejsze oświadczenie składa każdy z Wykonawców wspólnie ubiegających się o udzielenie zamówienia</w:t>
      </w:r>
    </w:p>
  </w:footnote>
  <w:footnote w:id="2">
    <w:p w14:paraId="68E1F1B4" w14:textId="77777777" w:rsidR="006F38B6" w:rsidRPr="003A793F" w:rsidRDefault="006F38B6" w:rsidP="006F38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9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94B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</w:t>
      </w:r>
      <w:r w:rsidRPr="003A793F">
        <w:rPr>
          <w:rFonts w:ascii="Arial" w:hAnsi="Arial" w:cs="Arial"/>
          <w:sz w:val="16"/>
          <w:szCs w:val="16"/>
        </w:rPr>
        <w:t>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F02652D" w14:textId="77777777" w:rsidR="006F38B6" w:rsidRPr="00277C27" w:rsidRDefault="006F38B6">
      <w:pPr>
        <w:pStyle w:val="Tekstprzypisudolnego"/>
        <w:numPr>
          <w:ilvl w:val="0"/>
          <w:numId w:val="37"/>
        </w:numPr>
        <w:suppressAutoHyphens w:val="0"/>
        <w:rPr>
          <w:rFonts w:ascii="Arial" w:hAnsi="Arial" w:cs="Arial"/>
          <w:sz w:val="16"/>
          <w:szCs w:val="16"/>
        </w:rPr>
      </w:pPr>
      <w:r w:rsidRPr="00277C27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9F04092" w14:textId="77777777" w:rsidR="006F38B6" w:rsidRPr="00454EB7" w:rsidRDefault="006F38B6">
      <w:pPr>
        <w:pStyle w:val="Tekstprzypisudolnego"/>
        <w:numPr>
          <w:ilvl w:val="0"/>
          <w:numId w:val="37"/>
        </w:numPr>
        <w:suppressAutoHyphens w:val="0"/>
        <w:rPr>
          <w:rFonts w:ascii="Arial" w:hAnsi="Arial" w:cs="Arial"/>
          <w:sz w:val="16"/>
          <w:szCs w:val="16"/>
        </w:rPr>
      </w:pPr>
      <w:r w:rsidRPr="00454EB7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0E9F6FB" w14:textId="77777777" w:rsidR="006F38B6" w:rsidRPr="003502D2" w:rsidRDefault="006F38B6">
      <w:pPr>
        <w:pStyle w:val="Tekstprzypisudolnego"/>
        <w:numPr>
          <w:ilvl w:val="0"/>
          <w:numId w:val="37"/>
        </w:numPr>
        <w:suppressAutoHyphens w:val="0"/>
        <w:rPr>
          <w:rFonts w:ascii="Arial" w:hAnsi="Arial" w:cs="Arial"/>
          <w:sz w:val="16"/>
          <w:szCs w:val="16"/>
        </w:rPr>
      </w:pPr>
      <w:r w:rsidRPr="003502D2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AB4E222" w14:textId="77777777" w:rsidR="006F38B6" w:rsidRPr="003502D2" w:rsidRDefault="006F38B6" w:rsidP="006F38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502D2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854225E" w14:textId="2183E375" w:rsidR="006F38B6" w:rsidRPr="003A793F" w:rsidRDefault="006F38B6" w:rsidP="006F38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349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94B">
        <w:rPr>
          <w:rFonts w:ascii="Arial" w:hAnsi="Arial" w:cs="Arial"/>
          <w:sz w:val="16"/>
          <w:szCs w:val="16"/>
        </w:rPr>
        <w:t xml:space="preserve"> </w:t>
      </w:r>
      <w:r w:rsidRPr="0043494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3494B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</w:t>
      </w:r>
      <w:r w:rsidRPr="003A793F">
        <w:rPr>
          <w:rFonts w:ascii="Arial" w:hAnsi="Arial" w:cs="Arial"/>
          <w:i/>
          <w:iCs/>
          <w:color w:val="222222"/>
          <w:sz w:val="16"/>
          <w:szCs w:val="16"/>
        </w:rPr>
        <w:t>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720652">
        <w:rPr>
          <w:rFonts w:ascii="Arial" w:hAnsi="Arial" w:cs="Arial"/>
          <w:color w:val="222222"/>
          <w:sz w:val="16"/>
          <w:szCs w:val="16"/>
        </w:rPr>
        <w:t>(</w:t>
      </w:r>
      <w:r w:rsidRPr="00E507C3">
        <w:rPr>
          <w:rFonts w:ascii="Arial" w:hAnsi="Arial" w:cs="Arial"/>
          <w:color w:val="222222"/>
          <w:sz w:val="16"/>
          <w:szCs w:val="16"/>
        </w:rPr>
        <w:t xml:space="preserve">t.j.: D. U. z </w:t>
      </w:r>
      <w:r w:rsidR="000001BB" w:rsidRPr="00E507C3">
        <w:rPr>
          <w:rFonts w:ascii="Arial" w:hAnsi="Arial" w:cs="Arial"/>
          <w:color w:val="222222"/>
          <w:sz w:val="16"/>
          <w:szCs w:val="16"/>
        </w:rPr>
        <w:t>202</w:t>
      </w:r>
      <w:r w:rsidR="000001BB">
        <w:rPr>
          <w:rFonts w:ascii="Arial" w:hAnsi="Arial" w:cs="Arial"/>
          <w:color w:val="222222"/>
          <w:sz w:val="16"/>
          <w:szCs w:val="16"/>
        </w:rPr>
        <w:t>5</w:t>
      </w:r>
      <w:r w:rsidR="000001BB" w:rsidRPr="00E507C3">
        <w:rPr>
          <w:rFonts w:ascii="Arial" w:hAnsi="Arial" w:cs="Arial"/>
          <w:color w:val="222222"/>
          <w:sz w:val="16"/>
          <w:szCs w:val="16"/>
        </w:rPr>
        <w:t xml:space="preserve"> </w:t>
      </w:r>
      <w:r w:rsidRPr="00E507C3">
        <w:rPr>
          <w:rFonts w:ascii="Arial" w:hAnsi="Arial" w:cs="Arial"/>
          <w:color w:val="222222"/>
          <w:sz w:val="16"/>
          <w:szCs w:val="16"/>
        </w:rPr>
        <w:t xml:space="preserve">r., poz. </w:t>
      </w:r>
      <w:r w:rsidR="000001BB">
        <w:rPr>
          <w:rFonts w:ascii="Arial" w:hAnsi="Arial" w:cs="Arial"/>
          <w:color w:val="222222"/>
          <w:sz w:val="16"/>
          <w:szCs w:val="16"/>
        </w:rPr>
        <w:t>514</w:t>
      </w:r>
      <w:r w:rsidRPr="00720652">
        <w:rPr>
          <w:rFonts w:ascii="Arial" w:hAnsi="Arial" w:cs="Arial"/>
          <w:color w:val="222222"/>
          <w:sz w:val="16"/>
          <w:szCs w:val="16"/>
        </w:rPr>
        <w:t>)</w:t>
      </w:r>
      <w:r w:rsidRPr="003A793F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Pr="003A793F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EB75F30" w14:textId="77777777" w:rsidR="006F38B6" w:rsidRPr="00454EB7" w:rsidRDefault="006F38B6" w:rsidP="006F38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77C27">
        <w:rPr>
          <w:rFonts w:ascii="Arial" w:hAnsi="Arial" w:cs="Arial"/>
          <w:color w:val="222222"/>
          <w:sz w:val="16"/>
          <w:szCs w:val="16"/>
        </w:rPr>
        <w:t>1) wykonawcę oraz uczestnika konkursu wymienion</w:t>
      </w:r>
      <w:r w:rsidRPr="00454EB7">
        <w:rPr>
          <w:rFonts w:ascii="Arial" w:hAnsi="Arial" w:cs="Arial"/>
          <w:color w:val="222222"/>
          <w:sz w:val="16"/>
          <w:szCs w:val="16"/>
        </w:rPr>
        <w:t>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CBBBFB" w14:textId="48136532" w:rsidR="006F38B6" w:rsidRPr="003502D2" w:rsidRDefault="006F38B6" w:rsidP="006F38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502D2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Arial" w:hAnsi="Arial" w:cs="Arial"/>
          <w:color w:val="222222"/>
          <w:sz w:val="16"/>
          <w:szCs w:val="16"/>
        </w:rPr>
        <w:t xml:space="preserve">t.j.: </w:t>
      </w:r>
      <w:r w:rsidRPr="003502D2">
        <w:rPr>
          <w:rFonts w:ascii="Arial" w:hAnsi="Arial" w:cs="Arial"/>
          <w:color w:val="222222"/>
          <w:sz w:val="16"/>
          <w:szCs w:val="16"/>
        </w:rPr>
        <w:t xml:space="preserve">Dz. U. z </w:t>
      </w:r>
      <w:r w:rsidR="000001BB" w:rsidRPr="003502D2">
        <w:rPr>
          <w:rFonts w:ascii="Arial" w:hAnsi="Arial" w:cs="Arial"/>
          <w:color w:val="222222"/>
          <w:sz w:val="16"/>
          <w:szCs w:val="16"/>
        </w:rPr>
        <w:t>202</w:t>
      </w:r>
      <w:r w:rsidR="000001BB">
        <w:rPr>
          <w:rFonts w:ascii="Arial" w:hAnsi="Arial" w:cs="Arial"/>
          <w:color w:val="222222"/>
          <w:sz w:val="16"/>
          <w:szCs w:val="16"/>
        </w:rPr>
        <w:t>5</w:t>
      </w:r>
      <w:r w:rsidR="000001BB" w:rsidRPr="003502D2">
        <w:rPr>
          <w:rFonts w:ascii="Arial" w:hAnsi="Arial" w:cs="Arial"/>
          <w:color w:val="222222"/>
          <w:sz w:val="16"/>
          <w:szCs w:val="16"/>
        </w:rPr>
        <w:t xml:space="preserve"> </w:t>
      </w:r>
      <w:r w:rsidRPr="003502D2">
        <w:rPr>
          <w:rFonts w:ascii="Arial" w:hAnsi="Arial" w:cs="Arial"/>
          <w:color w:val="222222"/>
          <w:sz w:val="16"/>
          <w:szCs w:val="16"/>
        </w:rPr>
        <w:t xml:space="preserve">r. poz. </w:t>
      </w:r>
      <w:r w:rsidR="000001BB">
        <w:rPr>
          <w:rFonts w:ascii="Arial" w:hAnsi="Arial" w:cs="Arial"/>
          <w:color w:val="222222"/>
          <w:sz w:val="16"/>
          <w:szCs w:val="16"/>
        </w:rPr>
        <w:t>644</w:t>
      </w:r>
      <w:r w:rsidRPr="003502D2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F77CA7" w14:textId="77777777" w:rsidR="006F38B6" w:rsidRPr="00F50A33" w:rsidRDefault="006F38B6" w:rsidP="006F38B6">
      <w:pPr>
        <w:jc w:val="both"/>
        <w:rPr>
          <w:rFonts w:ascii="Arial" w:hAnsi="Arial" w:cs="Arial"/>
          <w:sz w:val="16"/>
          <w:szCs w:val="16"/>
        </w:rPr>
      </w:pPr>
      <w:r w:rsidRPr="003502D2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Arial" w:hAnsi="Arial" w:cs="Arial"/>
          <w:color w:val="222222"/>
          <w:sz w:val="16"/>
          <w:szCs w:val="16"/>
        </w:rPr>
        <w:t xml:space="preserve">t.j.: </w:t>
      </w:r>
      <w:r w:rsidRPr="003502D2">
        <w:rPr>
          <w:rFonts w:ascii="Arial" w:hAnsi="Arial" w:cs="Arial"/>
          <w:color w:val="222222"/>
          <w:sz w:val="16"/>
          <w:szCs w:val="16"/>
        </w:rPr>
        <w:t>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3502D2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>120 z późn. zm.</w:t>
      </w:r>
      <w:r w:rsidRPr="003502D2">
        <w:rPr>
          <w:rFonts w:ascii="Arial" w:hAnsi="Arial" w:cs="Arial"/>
          <w:color w:val="222222"/>
          <w:sz w:val="16"/>
          <w:szCs w:val="16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</w:t>
      </w:r>
      <w:r w:rsidRPr="00F50A33">
        <w:rPr>
          <w:rFonts w:ascii="Arial" w:hAnsi="Arial" w:cs="Arial"/>
          <w:color w:val="222222"/>
          <w:sz w:val="16"/>
          <w:szCs w:val="16"/>
        </w:rPr>
        <w:t>którym mowa w art. 1 pkt 3 ustawy.</w:t>
      </w:r>
    </w:p>
  </w:footnote>
  <w:footnote w:id="4">
    <w:p w14:paraId="7E75DECB" w14:textId="77777777" w:rsidR="006F38B6" w:rsidRPr="003A793F" w:rsidRDefault="006F38B6" w:rsidP="006F38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9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94B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</w:t>
      </w:r>
      <w:r w:rsidRPr="003A793F">
        <w:rPr>
          <w:rFonts w:ascii="Arial" w:hAnsi="Arial" w:cs="Arial"/>
          <w:sz w:val="16"/>
          <w:szCs w:val="16"/>
        </w:rPr>
        <w:t>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AF10092" w14:textId="77777777" w:rsidR="006F38B6" w:rsidRPr="00277C27" w:rsidRDefault="006F38B6">
      <w:pPr>
        <w:pStyle w:val="Tekstprzypisudolnego"/>
        <w:numPr>
          <w:ilvl w:val="0"/>
          <w:numId w:val="37"/>
        </w:numPr>
        <w:suppressAutoHyphens w:val="0"/>
        <w:rPr>
          <w:rFonts w:ascii="Arial" w:hAnsi="Arial" w:cs="Arial"/>
          <w:sz w:val="16"/>
          <w:szCs w:val="16"/>
        </w:rPr>
      </w:pPr>
      <w:r w:rsidRPr="00277C27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AAF8707" w14:textId="77777777" w:rsidR="006F38B6" w:rsidRPr="00454EB7" w:rsidRDefault="006F38B6">
      <w:pPr>
        <w:pStyle w:val="Tekstprzypisudolnego"/>
        <w:numPr>
          <w:ilvl w:val="0"/>
          <w:numId w:val="37"/>
        </w:numPr>
        <w:suppressAutoHyphens w:val="0"/>
        <w:rPr>
          <w:rFonts w:ascii="Arial" w:hAnsi="Arial" w:cs="Arial"/>
          <w:sz w:val="16"/>
          <w:szCs w:val="16"/>
        </w:rPr>
      </w:pPr>
      <w:r w:rsidRPr="00454EB7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ADBF4E8" w14:textId="77777777" w:rsidR="006F38B6" w:rsidRPr="003502D2" w:rsidRDefault="006F38B6">
      <w:pPr>
        <w:pStyle w:val="Tekstprzypisudolnego"/>
        <w:numPr>
          <w:ilvl w:val="0"/>
          <w:numId w:val="37"/>
        </w:numPr>
        <w:suppressAutoHyphens w:val="0"/>
        <w:rPr>
          <w:rFonts w:ascii="Arial" w:hAnsi="Arial" w:cs="Arial"/>
          <w:sz w:val="16"/>
          <w:szCs w:val="16"/>
        </w:rPr>
      </w:pPr>
      <w:r w:rsidRPr="003502D2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34F2833" w14:textId="77777777" w:rsidR="006F38B6" w:rsidRPr="003502D2" w:rsidRDefault="006F38B6" w:rsidP="006F38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502D2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0EC5DDAF" w14:textId="12EFB4B1" w:rsidR="006F38B6" w:rsidRPr="003A793F" w:rsidRDefault="006F38B6" w:rsidP="006F38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349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94B">
        <w:rPr>
          <w:rFonts w:ascii="Arial" w:hAnsi="Arial" w:cs="Arial"/>
          <w:sz w:val="16"/>
          <w:szCs w:val="16"/>
        </w:rPr>
        <w:t xml:space="preserve"> </w:t>
      </w:r>
      <w:r w:rsidRPr="0043494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3494B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720652">
        <w:rPr>
          <w:rFonts w:ascii="Arial" w:hAnsi="Arial" w:cs="Arial"/>
          <w:color w:val="222222"/>
          <w:sz w:val="16"/>
          <w:szCs w:val="16"/>
        </w:rPr>
        <w:t>(</w:t>
      </w:r>
      <w:r w:rsidRPr="00452F67">
        <w:rPr>
          <w:rFonts w:ascii="Arial" w:hAnsi="Arial" w:cs="Arial"/>
          <w:color w:val="222222"/>
          <w:sz w:val="16"/>
          <w:szCs w:val="16"/>
        </w:rPr>
        <w:t xml:space="preserve">t.j.: D. U. z </w:t>
      </w:r>
      <w:r w:rsidR="000001BB" w:rsidRPr="00452F67">
        <w:rPr>
          <w:rFonts w:ascii="Arial" w:hAnsi="Arial" w:cs="Arial"/>
          <w:color w:val="222222"/>
          <w:sz w:val="16"/>
          <w:szCs w:val="16"/>
        </w:rPr>
        <w:t>202</w:t>
      </w:r>
      <w:r w:rsidR="000001BB">
        <w:rPr>
          <w:rFonts w:ascii="Arial" w:hAnsi="Arial" w:cs="Arial"/>
          <w:color w:val="222222"/>
          <w:sz w:val="16"/>
          <w:szCs w:val="16"/>
        </w:rPr>
        <w:t>5</w:t>
      </w:r>
      <w:r w:rsidR="000001BB" w:rsidRPr="00452F67">
        <w:rPr>
          <w:rFonts w:ascii="Arial" w:hAnsi="Arial" w:cs="Arial"/>
          <w:color w:val="222222"/>
          <w:sz w:val="16"/>
          <w:szCs w:val="16"/>
        </w:rPr>
        <w:t xml:space="preserve"> </w:t>
      </w:r>
      <w:r w:rsidRPr="00452F67">
        <w:rPr>
          <w:rFonts w:ascii="Arial" w:hAnsi="Arial" w:cs="Arial"/>
          <w:color w:val="222222"/>
          <w:sz w:val="16"/>
          <w:szCs w:val="16"/>
        </w:rPr>
        <w:t xml:space="preserve">r., poz. </w:t>
      </w:r>
      <w:r w:rsidR="000001BB">
        <w:rPr>
          <w:rFonts w:ascii="Arial" w:hAnsi="Arial" w:cs="Arial"/>
          <w:color w:val="222222"/>
          <w:sz w:val="16"/>
          <w:szCs w:val="16"/>
        </w:rPr>
        <w:t>514</w:t>
      </w:r>
      <w:r w:rsidRPr="00720652">
        <w:rPr>
          <w:rFonts w:ascii="Arial" w:hAnsi="Arial" w:cs="Arial"/>
          <w:color w:val="222222"/>
          <w:sz w:val="16"/>
          <w:szCs w:val="16"/>
        </w:rPr>
        <w:t>)</w:t>
      </w:r>
      <w:r w:rsidRPr="003A793F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Pr="0043494B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Pr="003A793F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7D63C0C" w14:textId="77777777" w:rsidR="006F38B6" w:rsidRPr="00454EB7" w:rsidRDefault="006F38B6" w:rsidP="006F38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77C27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</w:t>
      </w:r>
      <w:r w:rsidRPr="00454EB7">
        <w:rPr>
          <w:rFonts w:ascii="Arial" w:hAnsi="Arial" w:cs="Arial"/>
          <w:color w:val="222222"/>
          <w:sz w:val="16"/>
          <w:szCs w:val="16"/>
        </w:rPr>
        <w:t>j o zastosowaniu środka, o którym mowa w art. 1 pkt 3 ustawy;</w:t>
      </w:r>
    </w:p>
    <w:p w14:paraId="50CA6F0D" w14:textId="4DE2B525" w:rsidR="006F38B6" w:rsidRPr="003502D2" w:rsidRDefault="006F38B6" w:rsidP="006F38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502D2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Arial" w:hAnsi="Arial" w:cs="Arial"/>
          <w:color w:val="222222"/>
          <w:sz w:val="16"/>
          <w:szCs w:val="16"/>
        </w:rPr>
        <w:t xml:space="preserve">t.j.: </w:t>
      </w:r>
      <w:r w:rsidRPr="003502D2">
        <w:rPr>
          <w:rFonts w:ascii="Arial" w:hAnsi="Arial" w:cs="Arial"/>
          <w:color w:val="222222"/>
          <w:sz w:val="16"/>
          <w:szCs w:val="16"/>
        </w:rPr>
        <w:t>Dz. U. z 202</w:t>
      </w:r>
      <w:r w:rsidR="000001BB">
        <w:rPr>
          <w:rFonts w:ascii="Arial" w:hAnsi="Arial" w:cs="Arial"/>
          <w:color w:val="222222"/>
          <w:sz w:val="16"/>
          <w:szCs w:val="16"/>
        </w:rPr>
        <w:t>5</w:t>
      </w:r>
      <w:r w:rsidRPr="003502D2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0001BB">
        <w:rPr>
          <w:rFonts w:ascii="Arial" w:hAnsi="Arial" w:cs="Arial"/>
          <w:color w:val="222222"/>
          <w:sz w:val="16"/>
          <w:szCs w:val="16"/>
        </w:rPr>
        <w:t>644</w:t>
      </w:r>
      <w:r w:rsidRPr="003502D2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1325A3" w14:textId="77777777" w:rsidR="006F38B6" w:rsidRPr="00F50A33" w:rsidRDefault="006F38B6" w:rsidP="006F38B6">
      <w:pPr>
        <w:jc w:val="both"/>
        <w:rPr>
          <w:rFonts w:ascii="Arial" w:hAnsi="Arial" w:cs="Arial"/>
          <w:sz w:val="16"/>
          <w:szCs w:val="16"/>
        </w:rPr>
      </w:pPr>
      <w:r w:rsidRPr="003502D2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Arial" w:hAnsi="Arial" w:cs="Arial"/>
          <w:color w:val="222222"/>
          <w:sz w:val="16"/>
          <w:szCs w:val="16"/>
        </w:rPr>
        <w:t xml:space="preserve">t.j.: </w:t>
      </w:r>
      <w:r w:rsidRPr="003502D2">
        <w:rPr>
          <w:rFonts w:ascii="Arial" w:hAnsi="Arial" w:cs="Arial"/>
          <w:color w:val="222222"/>
          <w:sz w:val="16"/>
          <w:szCs w:val="16"/>
        </w:rPr>
        <w:t>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3502D2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>120 z późn. zm.</w:t>
      </w:r>
      <w:r w:rsidRPr="003502D2">
        <w:rPr>
          <w:rFonts w:ascii="Arial" w:hAnsi="Arial" w:cs="Arial"/>
          <w:color w:val="222222"/>
          <w:sz w:val="16"/>
          <w:szCs w:val="16"/>
        </w:rPr>
        <w:t xml:space="preserve">), jest podmiot wymieniony w wykazach określonych w rozporządzeniu 765/2006 i rozporządzeniu 269/2014 albo wpisany na listę lub będący taką jednostką dominującą od dnia 24 lutego 2022 r., o ile został wpisany na </w:t>
      </w:r>
      <w:r w:rsidRPr="00F50A33">
        <w:rPr>
          <w:rFonts w:ascii="Arial" w:hAnsi="Arial" w:cs="Arial"/>
          <w:color w:val="222222"/>
          <w:sz w:val="16"/>
          <w:szCs w:val="16"/>
        </w:rPr>
        <w:t>listę na podstawie decyzji w sprawie wpisu na listę rozstrzygającej o zastosowaniu środka, o którym mowa w art. 1 pkt 3 ustawy.</w:t>
      </w:r>
    </w:p>
  </w:footnote>
  <w:footnote w:id="6">
    <w:p w14:paraId="56977E82" w14:textId="77777777" w:rsidR="006F38B6" w:rsidRPr="0043494B" w:rsidRDefault="006F38B6" w:rsidP="006F38B6">
      <w:pPr>
        <w:pStyle w:val="Tekstprzypisudolnego"/>
        <w:jc w:val="both"/>
        <w:rPr>
          <w:rFonts w:ascii="Arial" w:hAnsi="Arial" w:cs="Arial"/>
        </w:rPr>
      </w:pPr>
      <w:r w:rsidRPr="006F38B6">
        <w:rPr>
          <w:rStyle w:val="Odwoanieprzypisudolnego"/>
          <w:rFonts w:ascii="Arial" w:hAnsi="Arial" w:cs="Arial"/>
          <w:color w:val="FFFFFF"/>
        </w:rPr>
        <w:footnoteRef/>
      </w:r>
      <w:r w:rsidRPr="0043494B">
        <w:rPr>
          <w:rFonts w:ascii="Arial" w:hAnsi="Arial" w:cs="Arial"/>
        </w:rPr>
        <w:t xml:space="preserve"> *niepotrzebne skreślić</w:t>
      </w:r>
    </w:p>
    <w:p w14:paraId="0CDD2616" w14:textId="77777777" w:rsidR="006F38B6" w:rsidRPr="0043494B" w:rsidRDefault="006F38B6" w:rsidP="006F38B6">
      <w:pPr>
        <w:pStyle w:val="Tekstprzypisudolnego"/>
        <w:jc w:val="both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6E85C" w14:textId="77777777" w:rsidR="00D73F9F" w:rsidRDefault="00D73F9F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15F55" w14:textId="77777777" w:rsidR="00D73F9F" w:rsidRDefault="00D73F9F" w:rsidP="00BB2948">
    <w:pPr>
      <w:pStyle w:val="Nagwek"/>
    </w:pPr>
  </w:p>
  <w:p w14:paraId="45734015" w14:textId="77777777" w:rsidR="00D73F9F" w:rsidRPr="00BB2948" w:rsidRDefault="00D73F9F" w:rsidP="00BB29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30BA6" w14:textId="77777777" w:rsidR="00D73F9F" w:rsidRDefault="00D73F9F">
    <w:pPr>
      <w:spacing w:after="160"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C058" w14:textId="6E0F4982" w:rsidR="005B2DE5" w:rsidRDefault="004F10DE" w:rsidP="005B2DE5">
    <w:pPr>
      <w:pStyle w:val="Nagwek"/>
    </w:pPr>
    <w:r>
      <w:rPr>
        <w:noProof/>
      </w:rPr>
      <w:drawing>
        <wp:inline distT="0" distB="0" distL="0" distR="0" wp14:anchorId="5B83FCAE" wp14:editId="79F61266">
          <wp:extent cx="5761990" cy="637978"/>
          <wp:effectExtent l="0" t="0" r="0" b="0"/>
          <wp:docPr id="5207171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96293" name="Obraz 6965962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990" cy="6379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A9A432" w14:textId="77777777" w:rsidR="005B2DE5" w:rsidRDefault="005B2DE5" w:rsidP="002704D5">
    <w:pPr>
      <w:pStyle w:val="Nagwek"/>
      <w:tabs>
        <w:tab w:val="clear" w:pos="4536"/>
        <w:tab w:val="clear" w:pos="9072"/>
        <w:tab w:val="left" w:pos="2685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A69E" w14:textId="001F9CEE" w:rsidR="00C571B2" w:rsidRDefault="004F10DE">
    <w:pPr>
      <w:pStyle w:val="Nagwek"/>
    </w:pPr>
    <w:r>
      <w:rPr>
        <w:noProof/>
      </w:rPr>
      <w:drawing>
        <wp:inline distT="0" distB="0" distL="0" distR="0" wp14:anchorId="57D4134D" wp14:editId="1A77BEB7">
          <wp:extent cx="5981700" cy="662305"/>
          <wp:effectExtent l="0" t="0" r="0" b="4445"/>
          <wp:docPr id="6965962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96293" name="Obraz 6965962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81700" cy="662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511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2"/>
      <w:gridCol w:w="7202"/>
      <w:gridCol w:w="187"/>
    </w:tblGrid>
    <w:tr w:rsidR="00C571B2" w:rsidRPr="003E014B" w14:paraId="26957D96" w14:textId="77777777" w:rsidTr="004F10DE">
      <w:trPr>
        <w:trHeight w:val="279"/>
        <w:jc w:val="center"/>
      </w:trPr>
      <w:tc>
        <w:tcPr>
          <w:tcW w:w="2122" w:type="dxa"/>
        </w:tcPr>
        <w:p w14:paraId="6E6FD862" w14:textId="77777777" w:rsidR="00C571B2" w:rsidRDefault="00C571B2">
          <w:pPr>
            <w:rPr>
              <w:color w:val="000080"/>
            </w:rPr>
          </w:pPr>
        </w:p>
      </w:tc>
      <w:tc>
        <w:tcPr>
          <w:tcW w:w="7389" w:type="dxa"/>
          <w:gridSpan w:val="2"/>
        </w:tcPr>
        <w:p w14:paraId="44A5C579" w14:textId="4BDBE7F3" w:rsidR="00C571B2" w:rsidRDefault="00C571B2" w:rsidP="000B2AA2">
          <w:pPr>
            <w:spacing w:before="100" w:after="100"/>
            <w:rPr>
              <w:color w:val="000080"/>
              <w:lang w:val="en-US"/>
            </w:rPr>
          </w:pPr>
        </w:p>
      </w:tc>
    </w:tr>
    <w:tr w:rsidR="00C571B2" w:rsidRPr="003E014B" w14:paraId="6BB8C26C" w14:textId="77777777" w:rsidTr="004F10DE">
      <w:trPr>
        <w:trHeight w:val="16"/>
        <w:jc w:val="center"/>
      </w:trPr>
      <w:tc>
        <w:tcPr>
          <w:tcW w:w="9324" w:type="dxa"/>
          <w:gridSpan w:val="2"/>
        </w:tcPr>
        <w:p w14:paraId="4FFFBA09" w14:textId="2F2237FD" w:rsidR="00C571B2" w:rsidRDefault="00CD0B81">
          <w:pPr>
            <w:tabs>
              <w:tab w:val="left" w:pos="3900"/>
            </w:tabs>
            <w:snapToGrid w:val="0"/>
            <w:jc w:val="center"/>
            <w:rPr>
              <w:color w:val="000080"/>
              <w:lang w:val="en-US" w:eastAsia="pl-PL"/>
            </w:rPr>
          </w:pPr>
          <w:r>
            <w:rPr>
              <w:noProof/>
            </w:rPr>
            <mc:AlternateContent>
              <mc:Choice Requires="wps">
                <w:drawing>
                  <wp:anchor distT="13335" distB="12700" distL="635" distR="0" simplePos="0" relativeHeight="3" behindDoc="1" locked="0" layoutInCell="1" allowOverlap="1" wp14:anchorId="1DF0BB2B" wp14:editId="6D63F7B1">
                    <wp:simplePos x="0" y="0"/>
                    <wp:positionH relativeFrom="column">
                      <wp:posOffset>-441325</wp:posOffset>
                    </wp:positionH>
                    <wp:positionV relativeFrom="paragraph">
                      <wp:posOffset>80010</wp:posOffset>
                    </wp:positionV>
                    <wp:extent cx="6734175" cy="635"/>
                    <wp:effectExtent l="0" t="0" r="9525" b="18415"/>
                    <wp:wrapNone/>
                    <wp:docPr id="1625013194" name="Łącznik prosty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6734175" cy="635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8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/>
                          </wps:style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A6CF057" id="Łącznik prosty 3" o:spid="_x0000_s1026" style="position:absolute;z-index:-503316477;visibility:visible;mso-wrap-style:square;mso-width-percent:0;mso-height-percent:0;mso-wrap-distance-left:.05pt;mso-wrap-distance-top:1.05pt;mso-wrap-distance-right:0;mso-wrap-distance-bottom:1pt;mso-position-horizontal:absolute;mso-position-horizontal-relative:text;mso-position-vertical:absolute;mso-position-vertical-relative:text;mso-width-percent:0;mso-height-percent:0;mso-width-relative:page;mso-height-relative:page" from="-34.75pt,6.3pt" to="495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" strokecolor="navy" strokeweight="2pt">
                    <v:stroke joinstyle="miter"/>
                    <o:lock v:ext="edit" shapetype="f"/>
                  </v:line>
                </w:pict>
              </mc:Fallback>
            </mc:AlternateContent>
          </w:r>
        </w:p>
      </w:tc>
      <w:tc>
        <w:tcPr>
          <w:tcW w:w="187" w:type="dxa"/>
        </w:tcPr>
        <w:p w14:paraId="2090BD3E" w14:textId="77777777" w:rsidR="00C571B2" w:rsidRPr="00A471B6" w:rsidRDefault="00C571B2">
          <w:pPr>
            <w:rPr>
              <w:lang w:val="en-US"/>
            </w:rPr>
          </w:pPr>
        </w:p>
      </w:tc>
    </w:tr>
  </w:tbl>
  <w:p w14:paraId="2A078D57" w14:textId="77777777" w:rsidR="00C571B2" w:rsidRDefault="00C571B2">
    <w:pPr>
      <w:pStyle w:val="Nagwek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6D48EB30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28"/>
    <w:multiLevelType w:val="multilevel"/>
    <w:tmpl w:val="1CFAE386"/>
    <w:name w:val="WW8Num5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Times New Roman" w:hint="default"/>
        <w:b w:val="0"/>
        <w:bCs w:val="0"/>
        <w:i w:val="0"/>
        <w:iCs w:val="0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  <w:rPr>
        <w:rFonts w:ascii="Arial" w:eastAsia="Century Gothic" w:hAnsi="Arial" w:cs="Arial" w:hint="default"/>
        <w:b w:val="0"/>
        <w:bCs w:val="0"/>
        <w:i w:val="0"/>
        <w:iCs w:val="0"/>
        <w:lang w:val="pl-PL"/>
      </w:rPr>
    </w:lvl>
    <w:lvl w:ilvl="2">
      <w:start w:val="1"/>
      <w:numFmt w:val="decimal"/>
      <w:lvlText w:val="%3)"/>
      <w:lvlJc w:val="left"/>
      <w:pPr>
        <w:tabs>
          <w:tab w:val="num" w:pos="-284"/>
        </w:tabs>
        <w:ind w:left="150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9" w15:restartNumberingAfterBreak="0">
    <w:nsid w:val="012811B1"/>
    <w:multiLevelType w:val="hybridMultilevel"/>
    <w:tmpl w:val="E1B47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BD5621"/>
    <w:multiLevelType w:val="hybridMultilevel"/>
    <w:tmpl w:val="48CE68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843065"/>
    <w:multiLevelType w:val="multilevel"/>
    <w:tmpl w:val="B636DD56"/>
    <w:lvl w:ilvl="0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2E716A6"/>
    <w:multiLevelType w:val="multilevel"/>
    <w:tmpl w:val="3C98E2FC"/>
    <w:lvl w:ilvl="0">
      <w:start w:val="1"/>
      <w:numFmt w:val="decimal"/>
      <w:lvlText w:val="%1."/>
      <w:lvlJc w:val="left"/>
      <w:pPr>
        <w:ind w:left="78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724420"/>
    <w:multiLevelType w:val="multilevel"/>
    <w:tmpl w:val="85629DF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8371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5BF1B71"/>
    <w:multiLevelType w:val="multilevel"/>
    <w:tmpl w:val="247C33E8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07852032"/>
    <w:multiLevelType w:val="multilevel"/>
    <w:tmpl w:val="AD6E05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6" w15:restartNumberingAfterBreak="0">
    <w:nsid w:val="09610161"/>
    <w:multiLevelType w:val="hybridMultilevel"/>
    <w:tmpl w:val="CE04027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160098C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C8A48A4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C29C5B30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76E60F2">
      <w:start w:val="15"/>
      <w:numFmt w:val="upperRoman"/>
      <w:lvlText w:val="%5."/>
      <w:lvlJc w:val="left"/>
      <w:pPr>
        <w:ind w:left="4386" w:hanging="72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0443373"/>
    <w:multiLevelType w:val="hybridMultilevel"/>
    <w:tmpl w:val="168C44EA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8" w15:restartNumberingAfterBreak="0">
    <w:nsid w:val="11121865"/>
    <w:multiLevelType w:val="multilevel"/>
    <w:tmpl w:val="1EDC563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1483AC1"/>
    <w:multiLevelType w:val="hybridMultilevel"/>
    <w:tmpl w:val="590EF6E0"/>
    <w:lvl w:ilvl="0" w:tplc="4C8E6912">
      <w:start w:val="1"/>
      <w:numFmt w:val="decimal"/>
      <w:lvlText w:val="%1)"/>
      <w:lvlJc w:val="left"/>
      <w:pPr>
        <w:ind w:left="5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 w15:restartNumberingAfterBreak="0">
    <w:nsid w:val="12447E6B"/>
    <w:multiLevelType w:val="multilevel"/>
    <w:tmpl w:val="B89A8D5E"/>
    <w:lvl w:ilvl="0">
      <w:start w:val="5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820" w:hanging="180"/>
      </w:pPr>
      <w:rPr>
        <w:rFonts w:hint="default"/>
      </w:rPr>
    </w:lvl>
  </w:abstractNum>
  <w:abstractNum w:abstractNumId="21" w15:restartNumberingAfterBreak="0">
    <w:nsid w:val="15A91F4F"/>
    <w:multiLevelType w:val="multilevel"/>
    <w:tmpl w:val="3C560F62"/>
    <w:lvl w:ilvl="0">
      <w:start w:val="13"/>
      <w:numFmt w:val="upperRoman"/>
      <w:lvlText w:val="%1."/>
      <w:lvlJc w:val="left"/>
      <w:pPr>
        <w:ind w:left="502" w:hanging="36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786" w:hanging="360"/>
      </w:pPr>
      <w:rPr>
        <w:rFonts w:ascii="ArialMT" w:eastAsia="Arial" w:hAnsi="ArialMT" w:cs="Arial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1C546BB4"/>
    <w:multiLevelType w:val="hybridMultilevel"/>
    <w:tmpl w:val="A50C5C3A"/>
    <w:lvl w:ilvl="0" w:tplc="76BC9DA6">
      <w:start w:val="1"/>
      <w:numFmt w:val="decimal"/>
      <w:lvlText w:val="%1."/>
      <w:lvlJc w:val="left"/>
      <w:pPr>
        <w:ind w:left="427"/>
      </w:pPr>
      <w:rPr>
        <w:rFonts w:ascii="Arial" w:eastAsia="Century Gothic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9AF17C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A61A8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FA4F2C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4AF320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025B9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EE87B4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B80CA8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727D14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C8420FE"/>
    <w:multiLevelType w:val="hybridMultilevel"/>
    <w:tmpl w:val="51D8350E"/>
    <w:lvl w:ilvl="0" w:tplc="E1BA39C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4B07DD"/>
    <w:multiLevelType w:val="singleLevel"/>
    <w:tmpl w:val="5BD0BA52"/>
    <w:lvl w:ilvl="0">
      <w:start w:val="2"/>
      <w:numFmt w:val="decimal"/>
      <w:lvlText w:val="1.%1."/>
      <w:legacy w:legacy="1" w:legacySpace="0" w:legacyIndent="547"/>
      <w:lvlJc w:val="left"/>
      <w:rPr>
        <w:rFonts w:ascii="Arial" w:hAnsi="Arial" w:cs="Arial" w:hint="default"/>
        <w:b/>
      </w:rPr>
    </w:lvl>
  </w:abstractNum>
  <w:abstractNum w:abstractNumId="25" w15:restartNumberingAfterBreak="0">
    <w:nsid w:val="208E184A"/>
    <w:multiLevelType w:val="hybridMultilevel"/>
    <w:tmpl w:val="D316AA30"/>
    <w:lvl w:ilvl="0" w:tplc="76DC71F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1C12C3A"/>
    <w:multiLevelType w:val="hybridMultilevel"/>
    <w:tmpl w:val="398C25A0"/>
    <w:lvl w:ilvl="0" w:tplc="FFFFFFFF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297B0677"/>
    <w:multiLevelType w:val="hybridMultilevel"/>
    <w:tmpl w:val="F984CF1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29C063BD"/>
    <w:multiLevelType w:val="hybridMultilevel"/>
    <w:tmpl w:val="69D8E3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E00410"/>
    <w:multiLevelType w:val="hybridMultilevel"/>
    <w:tmpl w:val="52C854A8"/>
    <w:lvl w:ilvl="0" w:tplc="6E68F22E">
      <w:start w:val="24"/>
      <w:numFmt w:val="upperRoman"/>
      <w:lvlText w:val="%1."/>
      <w:lvlJc w:val="right"/>
      <w:pPr>
        <w:ind w:left="2160" w:hanging="360"/>
      </w:pPr>
      <w:rPr>
        <w:rFonts w:ascii="Times New Roman" w:hAnsi="Times New Roman" w:cs="Times New Roman" w:hint="default"/>
        <w:b/>
        <w:i w:val="0"/>
        <w:sz w:val="24"/>
        <w:szCs w:val="22"/>
      </w:rPr>
    </w:lvl>
    <w:lvl w:ilvl="1" w:tplc="3DDA3C7A">
      <w:start w:val="1"/>
      <w:numFmt w:val="decimal"/>
      <w:lvlText w:val="%2."/>
      <w:lvlJc w:val="left"/>
      <w:pPr>
        <w:ind w:left="928" w:hanging="360"/>
      </w:pPr>
      <w:rPr>
        <w:rFonts w:ascii="Arial" w:hAnsi="Arial" w:cs="Arial" w:hint="default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AA4D54"/>
    <w:multiLevelType w:val="multilevel"/>
    <w:tmpl w:val="2B7A52F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2E4B3DBB"/>
    <w:multiLevelType w:val="hybridMultilevel"/>
    <w:tmpl w:val="8D92978A"/>
    <w:lvl w:ilvl="0" w:tplc="D1C643BA">
      <w:start w:val="1"/>
      <w:numFmt w:val="decimal"/>
      <w:lvlText w:val="%1)"/>
      <w:lvlJc w:val="left"/>
      <w:pPr>
        <w:ind w:left="5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31861850"/>
    <w:multiLevelType w:val="hybridMultilevel"/>
    <w:tmpl w:val="D69A4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71CB5"/>
    <w:multiLevelType w:val="multilevel"/>
    <w:tmpl w:val="075A708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3F710960"/>
    <w:multiLevelType w:val="multilevel"/>
    <w:tmpl w:val="C5AABE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3FEC743D"/>
    <w:multiLevelType w:val="hybridMultilevel"/>
    <w:tmpl w:val="2984340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40E41F46"/>
    <w:multiLevelType w:val="multilevel"/>
    <w:tmpl w:val="14B004EA"/>
    <w:lvl w:ilvl="0">
      <w:start w:val="1"/>
      <w:numFmt w:val="decimal"/>
      <w:lvlText w:val="%1."/>
      <w:lvlJc w:val="left"/>
      <w:pPr>
        <w:ind w:left="928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6F4D65"/>
    <w:multiLevelType w:val="multilevel"/>
    <w:tmpl w:val="C368025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3F29EF"/>
    <w:multiLevelType w:val="multilevel"/>
    <w:tmpl w:val="5B343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7D62913"/>
    <w:multiLevelType w:val="multilevel"/>
    <w:tmpl w:val="FCAAA412"/>
    <w:lvl w:ilvl="0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64" w:hanging="360"/>
      </w:pPr>
    </w:lvl>
    <w:lvl w:ilvl="2">
      <w:start w:val="1"/>
      <w:numFmt w:val="lowerRoman"/>
      <w:lvlText w:val="%3."/>
      <w:lvlJc w:val="right"/>
      <w:pPr>
        <w:ind w:left="1784" w:hanging="180"/>
      </w:pPr>
    </w:lvl>
    <w:lvl w:ilvl="3">
      <w:start w:val="1"/>
      <w:numFmt w:val="decimal"/>
      <w:lvlText w:val="%4."/>
      <w:lvlJc w:val="left"/>
      <w:pPr>
        <w:ind w:left="2504" w:hanging="360"/>
      </w:pPr>
    </w:lvl>
    <w:lvl w:ilvl="4">
      <w:start w:val="1"/>
      <w:numFmt w:val="lowerLetter"/>
      <w:lvlText w:val="%5."/>
      <w:lvlJc w:val="left"/>
      <w:pPr>
        <w:ind w:left="3224" w:hanging="360"/>
      </w:pPr>
    </w:lvl>
    <w:lvl w:ilvl="5">
      <w:start w:val="1"/>
      <w:numFmt w:val="lowerRoman"/>
      <w:lvlText w:val="%6."/>
      <w:lvlJc w:val="right"/>
      <w:pPr>
        <w:ind w:left="3944" w:hanging="180"/>
      </w:pPr>
    </w:lvl>
    <w:lvl w:ilvl="6">
      <w:start w:val="1"/>
      <w:numFmt w:val="decimal"/>
      <w:lvlText w:val="%7."/>
      <w:lvlJc w:val="left"/>
      <w:pPr>
        <w:ind w:left="4664" w:hanging="360"/>
      </w:pPr>
    </w:lvl>
    <w:lvl w:ilvl="7">
      <w:start w:val="1"/>
      <w:numFmt w:val="lowerLetter"/>
      <w:lvlText w:val="%8."/>
      <w:lvlJc w:val="left"/>
      <w:pPr>
        <w:ind w:left="5384" w:hanging="360"/>
      </w:pPr>
    </w:lvl>
    <w:lvl w:ilvl="8">
      <w:start w:val="1"/>
      <w:numFmt w:val="lowerRoman"/>
      <w:lvlText w:val="%9."/>
      <w:lvlJc w:val="right"/>
      <w:pPr>
        <w:ind w:left="6104" w:hanging="180"/>
      </w:pPr>
    </w:lvl>
  </w:abstractNum>
  <w:abstractNum w:abstractNumId="40" w15:restartNumberingAfterBreak="0">
    <w:nsid w:val="4AEF696D"/>
    <w:multiLevelType w:val="multilevel"/>
    <w:tmpl w:val="AD02BBB6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B46A57"/>
    <w:multiLevelType w:val="hybridMultilevel"/>
    <w:tmpl w:val="D05A8658"/>
    <w:lvl w:ilvl="0" w:tplc="04150019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83551E"/>
    <w:multiLevelType w:val="hybridMultilevel"/>
    <w:tmpl w:val="2188CF9E"/>
    <w:lvl w:ilvl="0" w:tplc="FFFFFFFF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4FF64698"/>
    <w:multiLevelType w:val="hybridMultilevel"/>
    <w:tmpl w:val="B2B2FB1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44" w15:restartNumberingAfterBreak="0">
    <w:nsid w:val="557B0A70"/>
    <w:multiLevelType w:val="hybridMultilevel"/>
    <w:tmpl w:val="A10E3A9C"/>
    <w:lvl w:ilvl="0" w:tplc="FC8E9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2F1ABE"/>
    <w:multiLevelType w:val="hybridMultilevel"/>
    <w:tmpl w:val="41F6FFEC"/>
    <w:lvl w:ilvl="0" w:tplc="57D2974E">
      <w:start w:val="7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567509BA"/>
    <w:multiLevelType w:val="multilevel"/>
    <w:tmpl w:val="83166BD0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70A6230"/>
    <w:multiLevelType w:val="multilevel"/>
    <w:tmpl w:val="854AE40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B77C24"/>
    <w:multiLevelType w:val="multilevel"/>
    <w:tmpl w:val="AD261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9BE1C4B"/>
    <w:multiLevelType w:val="multilevel"/>
    <w:tmpl w:val="DAE07346"/>
    <w:lvl w:ilvl="0">
      <w:start w:val="1"/>
      <w:numFmt w:val="decimal"/>
      <w:lvlText w:val="%1."/>
      <w:legacy w:legacy="1" w:legacySpace="0" w:legacyIndent="562"/>
      <w:lvlJc w:val="left"/>
      <w:rPr>
        <w:rFonts w:ascii="ArialMT" w:hAnsi="ArialMT" w:cs="Arial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AB81952"/>
    <w:multiLevelType w:val="hybridMultilevel"/>
    <w:tmpl w:val="A10E3A9C"/>
    <w:lvl w:ilvl="0" w:tplc="FC8E9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8F2496"/>
    <w:multiLevelType w:val="singleLevel"/>
    <w:tmpl w:val="808E6FFA"/>
    <w:lvl w:ilvl="0">
      <w:start w:val="1"/>
      <w:numFmt w:val="decimal"/>
      <w:lvlText w:val="1.%1."/>
      <w:legacy w:legacy="1" w:legacySpace="0" w:legacyIndent="547"/>
      <w:lvlJc w:val="left"/>
      <w:rPr>
        <w:rFonts w:ascii="Arial" w:hAnsi="Arial" w:cs="Arial" w:hint="default"/>
        <w:b/>
      </w:rPr>
    </w:lvl>
  </w:abstractNum>
  <w:abstractNum w:abstractNumId="52" w15:restartNumberingAfterBreak="0">
    <w:nsid w:val="5D097DA0"/>
    <w:multiLevelType w:val="multilevel"/>
    <w:tmpl w:val="541A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27B50B9"/>
    <w:multiLevelType w:val="multilevel"/>
    <w:tmpl w:val="1E4835D2"/>
    <w:lvl w:ilvl="0">
      <w:start w:val="1"/>
      <w:numFmt w:val="upperRoman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644" w:hanging="360"/>
      </w:pPr>
      <w:rPr>
        <w:rFonts w:ascii="Arial" w:eastAsia="Arial" w:hAnsi="Arial" w:cs="Arial" w:hint="default"/>
        <w:b w:val="0"/>
      </w:r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54" w15:restartNumberingAfterBreak="0">
    <w:nsid w:val="62B74D33"/>
    <w:multiLevelType w:val="singleLevel"/>
    <w:tmpl w:val="7F208272"/>
    <w:lvl w:ilvl="0">
      <w:start w:val="3"/>
      <w:numFmt w:val="decimal"/>
      <w:lvlText w:val="1.%1."/>
      <w:legacy w:legacy="1" w:legacySpace="0" w:legacyIndent="547"/>
      <w:lvlJc w:val="left"/>
      <w:rPr>
        <w:rFonts w:ascii="Arial" w:hAnsi="Arial" w:cs="Arial" w:hint="default"/>
        <w:b/>
      </w:rPr>
    </w:lvl>
  </w:abstractNum>
  <w:abstractNum w:abstractNumId="55" w15:restartNumberingAfterBreak="0">
    <w:nsid w:val="67452023"/>
    <w:multiLevelType w:val="multilevel"/>
    <w:tmpl w:val="28A0F30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9483FD9"/>
    <w:multiLevelType w:val="hybridMultilevel"/>
    <w:tmpl w:val="8E9677D6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7" w15:restartNumberingAfterBreak="0">
    <w:nsid w:val="6C717A39"/>
    <w:multiLevelType w:val="multilevel"/>
    <w:tmpl w:val="6DAE0E0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960062"/>
    <w:multiLevelType w:val="hybridMultilevel"/>
    <w:tmpl w:val="17A4651E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9" w15:restartNumberingAfterBreak="0">
    <w:nsid w:val="6EB26EF3"/>
    <w:multiLevelType w:val="multilevel"/>
    <w:tmpl w:val="92B4942E"/>
    <w:lvl w:ilvl="0">
      <w:start w:val="19"/>
      <w:numFmt w:val="upperRoman"/>
      <w:lvlText w:val="%1."/>
      <w:lvlJc w:val="left"/>
      <w:pPr>
        <w:ind w:left="2204" w:hanging="36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786" w:hanging="360"/>
      </w:pPr>
      <w:rPr>
        <w:rFonts w:ascii="ArialMT" w:eastAsia="Arial" w:hAnsi="ArialMT" w:cs="Arial"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3301EA"/>
    <w:multiLevelType w:val="singleLevel"/>
    <w:tmpl w:val="BA12F3BE"/>
    <w:lvl w:ilvl="0">
      <w:start w:val="12"/>
      <w:numFmt w:val="decimal"/>
      <w:lvlText w:val="%1."/>
      <w:lvlJc w:val="left"/>
      <w:pPr>
        <w:ind w:left="0" w:firstLine="0"/>
      </w:pPr>
      <w:rPr>
        <w:rFonts w:ascii="Arial" w:hAnsi="Arial" w:cs="Arial" w:hint="default"/>
        <w:color w:val="000000" w:themeColor="text1"/>
      </w:rPr>
    </w:lvl>
  </w:abstractNum>
  <w:abstractNum w:abstractNumId="62" w15:restartNumberingAfterBreak="0">
    <w:nsid w:val="752B3F18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3" w15:restartNumberingAfterBreak="0">
    <w:nsid w:val="75D53D81"/>
    <w:multiLevelType w:val="singleLevel"/>
    <w:tmpl w:val="00484760"/>
    <w:lvl w:ilvl="0">
      <w:start w:val="1"/>
      <w:numFmt w:val="lowerLetter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64" w15:restartNumberingAfterBreak="0">
    <w:nsid w:val="76D7723B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E9229B"/>
    <w:multiLevelType w:val="hybridMultilevel"/>
    <w:tmpl w:val="BB2E877C"/>
    <w:lvl w:ilvl="0" w:tplc="DE0CF2F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844F2F"/>
    <w:multiLevelType w:val="multilevel"/>
    <w:tmpl w:val="25A6DC14"/>
    <w:lvl w:ilvl="0">
      <w:start w:val="1"/>
      <w:numFmt w:val="decimal"/>
      <w:lvlText w:val="%1."/>
      <w:lvlJc w:val="left"/>
      <w:pPr>
        <w:ind w:left="108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7BC32D03"/>
    <w:multiLevelType w:val="hybridMultilevel"/>
    <w:tmpl w:val="29C0F98E"/>
    <w:lvl w:ilvl="0" w:tplc="52783428">
      <w:start w:val="1"/>
      <w:numFmt w:val="decimal"/>
      <w:lvlText w:val="%1."/>
      <w:lvlJc w:val="left"/>
      <w:pPr>
        <w:ind w:left="427"/>
      </w:pPr>
      <w:rPr>
        <w:rFonts w:ascii="Arial" w:eastAsia="Century Gothic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2E5FA2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3AB656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90DF80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FA2F94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52A44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9A7EEC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960D8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6800C2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E3D2C38"/>
    <w:multiLevelType w:val="multilevel"/>
    <w:tmpl w:val="C4E2A71C"/>
    <w:lvl w:ilvl="0">
      <w:start w:val="7"/>
      <w:numFmt w:val="upperRoman"/>
      <w:lvlText w:val="%1."/>
      <w:lvlJc w:val="left"/>
      <w:pPr>
        <w:ind w:left="502" w:hanging="360"/>
      </w:pPr>
      <w:rPr>
        <w:rFonts w:ascii="ArialMT" w:eastAsia="Arial" w:hAnsi="ArialMT" w:cs="Arial" w:hint="default"/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786" w:hanging="360"/>
      </w:pPr>
      <w:rPr>
        <w:rFonts w:ascii="Arial" w:eastAsia="Arial" w:hAnsi="Arial" w:cs="Arial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066641325">
    <w:abstractNumId w:val="33"/>
  </w:num>
  <w:num w:numId="2" w16cid:durableId="1873225444">
    <w:abstractNumId w:val="66"/>
  </w:num>
  <w:num w:numId="3" w16cid:durableId="1936858683">
    <w:abstractNumId w:val="53"/>
  </w:num>
  <w:num w:numId="4" w16cid:durableId="2077045328">
    <w:abstractNumId w:val="14"/>
  </w:num>
  <w:num w:numId="5" w16cid:durableId="482815092">
    <w:abstractNumId w:val="63"/>
  </w:num>
  <w:num w:numId="6" w16cid:durableId="1840268123">
    <w:abstractNumId w:val="16"/>
  </w:num>
  <w:num w:numId="7" w16cid:durableId="1056010077">
    <w:abstractNumId w:val="48"/>
  </w:num>
  <w:num w:numId="8" w16cid:durableId="628360973">
    <w:abstractNumId w:val="35"/>
  </w:num>
  <w:num w:numId="9" w16cid:durableId="1648582628">
    <w:abstractNumId w:val="58"/>
  </w:num>
  <w:num w:numId="10" w16cid:durableId="1751927670">
    <w:abstractNumId w:val="27"/>
  </w:num>
  <w:num w:numId="11" w16cid:durableId="1515533029">
    <w:abstractNumId w:val="51"/>
  </w:num>
  <w:num w:numId="12" w16cid:durableId="933123330">
    <w:abstractNumId w:val="24"/>
  </w:num>
  <w:num w:numId="13" w16cid:durableId="542252952">
    <w:abstractNumId w:val="54"/>
  </w:num>
  <w:num w:numId="14" w16cid:durableId="871578258">
    <w:abstractNumId w:val="68"/>
  </w:num>
  <w:num w:numId="15" w16cid:durableId="1562909574">
    <w:abstractNumId w:val="25"/>
  </w:num>
  <w:num w:numId="16" w16cid:durableId="1362827740">
    <w:abstractNumId w:val="15"/>
  </w:num>
  <w:num w:numId="17" w16cid:durableId="218172277">
    <w:abstractNumId w:val="18"/>
  </w:num>
  <w:num w:numId="18" w16cid:durableId="1311402603">
    <w:abstractNumId w:val="13"/>
  </w:num>
  <w:num w:numId="19" w16cid:durableId="1881239082">
    <w:abstractNumId w:val="45"/>
  </w:num>
  <w:num w:numId="20" w16cid:durableId="2133404643">
    <w:abstractNumId w:val="34"/>
  </w:num>
  <w:num w:numId="21" w16cid:durableId="1820881158">
    <w:abstractNumId w:val="47"/>
  </w:num>
  <w:num w:numId="22" w16cid:durableId="1532455305">
    <w:abstractNumId w:val="36"/>
  </w:num>
  <w:num w:numId="23" w16cid:durableId="867719202">
    <w:abstractNumId w:val="21"/>
  </w:num>
  <w:num w:numId="24" w16cid:durableId="1178085388">
    <w:abstractNumId w:val="38"/>
  </w:num>
  <w:num w:numId="25" w16cid:durableId="2103183871">
    <w:abstractNumId w:val="17"/>
  </w:num>
  <w:num w:numId="26" w16cid:durableId="1383284473">
    <w:abstractNumId w:val="12"/>
  </w:num>
  <w:num w:numId="27" w16cid:durableId="864291626">
    <w:abstractNumId w:val="61"/>
  </w:num>
  <w:num w:numId="28" w16cid:durableId="930820000">
    <w:abstractNumId w:val="59"/>
  </w:num>
  <w:num w:numId="29" w16cid:durableId="267086460">
    <w:abstractNumId w:val="39"/>
  </w:num>
  <w:num w:numId="30" w16cid:durableId="1340623334">
    <w:abstractNumId w:val="55"/>
  </w:num>
  <w:num w:numId="31" w16cid:durableId="1285769969">
    <w:abstractNumId w:val="46"/>
  </w:num>
  <w:num w:numId="32" w16cid:durableId="1856266741">
    <w:abstractNumId w:val="11"/>
  </w:num>
  <w:num w:numId="33" w16cid:durableId="1209028673">
    <w:abstractNumId w:val="49"/>
  </w:num>
  <w:num w:numId="34" w16cid:durableId="2130777980">
    <w:abstractNumId w:val="30"/>
  </w:num>
  <w:num w:numId="35" w16cid:durableId="2049987102">
    <w:abstractNumId w:val="29"/>
  </w:num>
  <w:num w:numId="36" w16cid:durableId="13892609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7867681">
    <w:abstractNumId w:val="60"/>
  </w:num>
  <w:num w:numId="38" w16cid:durableId="1435901732">
    <w:abstractNumId w:val="44"/>
  </w:num>
  <w:num w:numId="39" w16cid:durableId="1238786411">
    <w:abstractNumId w:val="50"/>
  </w:num>
  <w:num w:numId="40" w16cid:durableId="801114965">
    <w:abstractNumId w:val="56"/>
  </w:num>
  <w:num w:numId="41" w16cid:durableId="1530492012">
    <w:abstractNumId w:val="62"/>
  </w:num>
  <w:num w:numId="42" w16cid:durableId="1036083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42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20569475">
    <w:abstractNumId w:val="37"/>
  </w:num>
  <w:num w:numId="45" w16cid:durableId="1695955958">
    <w:abstractNumId w:val="40"/>
  </w:num>
  <w:num w:numId="46" w16cid:durableId="233005861">
    <w:abstractNumId w:val="57"/>
  </w:num>
  <w:num w:numId="47" w16cid:durableId="608002261">
    <w:abstractNumId w:val="22"/>
  </w:num>
  <w:num w:numId="48" w16cid:durableId="77668270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37481302">
    <w:abstractNumId w:val="43"/>
  </w:num>
  <w:num w:numId="50" w16cid:durableId="385764597">
    <w:abstractNumId w:val="52"/>
  </w:num>
  <w:num w:numId="51" w16cid:durableId="1073628418">
    <w:abstractNumId w:val="10"/>
  </w:num>
  <w:num w:numId="52" w16cid:durableId="1837457298">
    <w:abstractNumId w:val="28"/>
  </w:num>
  <w:num w:numId="53" w16cid:durableId="355273457">
    <w:abstractNumId w:val="9"/>
  </w:num>
  <w:num w:numId="54" w16cid:durableId="1278952739">
    <w:abstractNumId w:val="20"/>
  </w:num>
  <w:num w:numId="55" w16cid:durableId="818036968">
    <w:abstractNumId w:val="41"/>
  </w:num>
  <w:num w:numId="56" w16cid:durableId="1517845655">
    <w:abstractNumId w:val="26"/>
  </w:num>
  <w:num w:numId="57" w16cid:durableId="981690580">
    <w:abstractNumId w:val="42"/>
  </w:num>
  <w:num w:numId="58" w16cid:durableId="754859845">
    <w:abstractNumId w:val="65"/>
  </w:num>
  <w:num w:numId="59" w16cid:durableId="56515150">
    <w:abstractNumId w:val="19"/>
  </w:num>
  <w:num w:numId="60" w16cid:durableId="658461173">
    <w:abstractNumId w:val="3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B2"/>
    <w:rsid w:val="000001BB"/>
    <w:rsid w:val="00001AB1"/>
    <w:rsid w:val="00002FC9"/>
    <w:rsid w:val="00003F5E"/>
    <w:rsid w:val="000057AB"/>
    <w:rsid w:val="0000653D"/>
    <w:rsid w:val="000214EE"/>
    <w:rsid w:val="000302FB"/>
    <w:rsid w:val="000326EC"/>
    <w:rsid w:val="00046DE9"/>
    <w:rsid w:val="000544C5"/>
    <w:rsid w:val="00077244"/>
    <w:rsid w:val="00077821"/>
    <w:rsid w:val="00094926"/>
    <w:rsid w:val="000974EC"/>
    <w:rsid w:val="00097B74"/>
    <w:rsid w:val="000B2389"/>
    <w:rsid w:val="000B2AA2"/>
    <w:rsid w:val="000B3B1E"/>
    <w:rsid w:val="000C164D"/>
    <w:rsid w:val="000E638D"/>
    <w:rsid w:val="001038F8"/>
    <w:rsid w:val="00123E1C"/>
    <w:rsid w:val="00125333"/>
    <w:rsid w:val="00137AF9"/>
    <w:rsid w:val="00141FB4"/>
    <w:rsid w:val="00150695"/>
    <w:rsid w:val="00152AE5"/>
    <w:rsid w:val="00155383"/>
    <w:rsid w:val="00176894"/>
    <w:rsid w:val="00177A77"/>
    <w:rsid w:val="001A1526"/>
    <w:rsid w:val="001B0DF7"/>
    <w:rsid w:val="001D0F0D"/>
    <w:rsid w:val="001D18BF"/>
    <w:rsid w:val="001D4E74"/>
    <w:rsid w:val="001D51D3"/>
    <w:rsid w:val="001E6DAB"/>
    <w:rsid w:val="001F0F30"/>
    <w:rsid w:val="001F5DFA"/>
    <w:rsid w:val="00221614"/>
    <w:rsid w:val="002237E5"/>
    <w:rsid w:val="00225945"/>
    <w:rsid w:val="00227E0A"/>
    <w:rsid w:val="00227F10"/>
    <w:rsid w:val="00241932"/>
    <w:rsid w:val="00245CE7"/>
    <w:rsid w:val="0026628A"/>
    <w:rsid w:val="002704D5"/>
    <w:rsid w:val="002811C4"/>
    <w:rsid w:val="002842DF"/>
    <w:rsid w:val="002A5963"/>
    <w:rsid w:val="002A633C"/>
    <w:rsid w:val="002A6B66"/>
    <w:rsid w:val="002B49BC"/>
    <w:rsid w:val="002B5749"/>
    <w:rsid w:val="002B7C26"/>
    <w:rsid w:val="002C3B03"/>
    <w:rsid w:val="002C4478"/>
    <w:rsid w:val="002E3E0D"/>
    <w:rsid w:val="002E55D5"/>
    <w:rsid w:val="002F6572"/>
    <w:rsid w:val="00300615"/>
    <w:rsid w:val="00320F8A"/>
    <w:rsid w:val="0033701A"/>
    <w:rsid w:val="00345D9B"/>
    <w:rsid w:val="003509C4"/>
    <w:rsid w:val="00372199"/>
    <w:rsid w:val="00383489"/>
    <w:rsid w:val="00387A0D"/>
    <w:rsid w:val="003A761E"/>
    <w:rsid w:val="003A7C25"/>
    <w:rsid w:val="003B3EE5"/>
    <w:rsid w:val="003B557C"/>
    <w:rsid w:val="003C193E"/>
    <w:rsid w:val="003E014B"/>
    <w:rsid w:val="003E163C"/>
    <w:rsid w:val="003F22DE"/>
    <w:rsid w:val="003F688E"/>
    <w:rsid w:val="003F7EC0"/>
    <w:rsid w:val="004169B7"/>
    <w:rsid w:val="00451AED"/>
    <w:rsid w:val="0047093C"/>
    <w:rsid w:val="004715FC"/>
    <w:rsid w:val="004740D7"/>
    <w:rsid w:val="004A0EFB"/>
    <w:rsid w:val="004A278B"/>
    <w:rsid w:val="004A5115"/>
    <w:rsid w:val="004C3965"/>
    <w:rsid w:val="004C451E"/>
    <w:rsid w:val="004F10DE"/>
    <w:rsid w:val="004F48E6"/>
    <w:rsid w:val="00501370"/>
    <w:rsid w:val="0050448D"/>
    <w:rsid w:val="00510948"/>
    <w:rsid w:val="0052307E"/>
    <w:rsid w:val="0054303A"/>
    <w:rsid w:val="005702A1"/>
    <w:rsid w:val="00582784"/>
    <w:rsid w:val="00591129"/>
    <w:rsid w:val="005941EE"/>
    <w:rsid w:val="00596EC6"/>
    <w:rsid w:val="005A29F0"/>
    <w:rsid w:val="005A3270"/>
    <w:rsid w:val="005A3EDB"/>
    <w:rsid w:val="005B2DE5"/>
    <w:rsid w:val="005C0F7A"/>
    <w:rsid w:val="005C2CF4"/>
    <w:rsid w:val="005C5243"/>
    <w:rsid w:val="005E7C8E"/>
    <w:rsid w:val="005F0109"/>
    <w:rsid w:val="005F311A"/>
    <w:rsid w:val="005F6AFE"/>
    <w:rsid w:val="005F7AE3"/>
    <w:rsid w:val="00626626"/>
    <w:rsid w:val="00632A00"/>
    <w:rsid w:val="006543EF"/>
    <w:rsid w:val="00661F90"/>
    <w:rsid w:val="00665545"/>
    <w:rsid w:val="00667E6F"/>
    <w:rsid w:val="0067710E"/>
    <w:rsid w:val="00680FFD"/>
    <w:rsid w:val="00687826"/>
    <w:rsid w:val="00687FB4"/>
    <w:rsid w:val="006960FB"/>
    <w:rsid w:val="00697A7C"/>
    <w:rsid w:val="006B072E"/>
    <w:rsid w:val="006B1B53"/>
    <w:rsid w:val="006B7124"/>
    <w:rsid w:val="006C637B"/>
    <w:rsid w:val="006C7B94"/>
    <w:rsid w:val="006F38B6"/>
    <w:rsid w:val="007024F1"/>
    <w:rsid w:val="00713351"/>
    <w:rsid w:val="0072094E"/>
    <w:rsid w:val="00746459"/>
    <w:rsid w:val="00755F8F"/>
    <w:rsid w:val="0076127F"/>
    <w:rsid w:val="00780AEA"/>
    <w:rsid w:val="0078250A"/>
    <w:rsid w:val="007B1B7E"/>
    <w:rsid w:val="00805D3E"/>
    <w:rsid w:val="0081688E"/>
    <w:rsid w:val="00824FC6"/>
    <w:rsid w:val="008307C9"/>
    <w:rsid w:val="00835C3D"/>
    <w:rsid w:val="00846128"/>
    <w:rsid w:val="0085314E"/>
    <w:rsid w:val="00853E5E"/>
    <w:rsid w:val="0086092F"/>
    <w:rsid w:val="0087193C"/>
    <w:rsid w:val="008755CC"/>
    <w:rsid w:val="00876977"/>
    <w:rsid w:val="008826B0"/>
    <w:rsid w:val="00887B72"/>
    <w:rsid w:val="00894358"/>
    <w:rsid w:val="008960BD"/>
    <w:rsid w:val="008A6530"/>
    <w:rsid w:val="008C0916"/>
    <w:rsid w:val="008C24D6"/>
    <w:rsid w:val="008C4315"/>
    <w:rsid w:val="008C5D9F"/>
    <w:rsid w:val="008D505F"/>
    <w:rsid w:val="008E22FE"/>
    <w:rsid w:val="009013F2"/>
    <w:rsid w:val="00906656"/>
    <w:rsid w:val="009074A1"/>
    <w:rsid w:val="0092168D"/>
    <w:rsid w:val="00940D11"/>
    <w:rsid w:val="0094682E"/>
    <w:rsid w:val="00947D3F"/>
    <w:rsid w:val="00950A58"/>
    <w:rsid w:val="009522A9"/>
    <w:rsid w:val="009525C4"/>
    <w:rsid w:val="00955B5C"/>
    <w:rsid w:val="00970FE0"/>
    <w:rsid w:val="009905B6"/>
    <w:rsid w:val="009917A6"/>
    <w:rsid w:val="009941BE"/>
    <w:rsid w:val="00997846"/>
    <w:rsid w:val="009A0046"/>
    <w:rsid w:val="009A104D"/>
    <w:rsid w:val="009A326D"/>
    <w:rsid w:val="009A6A68"/>
    <w:rsid w:val="009A766E"/>
    <w:rsid w:val="009B01ED"/>
    <w:rsid w:val="009C5059"/>
    <w:rsid w:val="009D5250"/>
    <w:rsid w:val="009E4E01"/>
    <w:rsid w:val="009F1CCF"/>
    <w:rsid w:val="009F2370"/>
    <w:rsid w:val="00A00E0E"/>
    <w:rsid w:val="00A059E7"/>
    <w:rsid w:val="00A070AE"/>
    <w:rsid w:val="00A110FB"/>
    <w:rsid w:val="00A14FA4"/>
    <w:rsid w:val="00A16C3B"/>
    <w:rsid w:val="00A212AE"/>
    <w:rsid w:val="00A3046D"/>
    <w:rsid w:val="00A32A0A"/>
    <w:rsid w:val="00A350DF"/>
    <w:rsid w:val="00A41E0E"/>
    <w:rsid w:val="00A45586"/>
    <w:rsid w:val="00A45B0E"/>
    <w:rsid w:val="00A471B6"/>
    <w:rsid w:val="00A53B36"/>
    <w:rsid w:val="00A55E21"/>
    <w:rsid w:val="00A56D3F"/>
    <w:rsid w:val="00A610EE"/>
    <w:rsid w:val="00A7232E"/>
    <w:rsid w:val="00A82473"/>
    <w:rsid w:val="00A8721D"/>
    <w:rsid w:val="00AB185D"/>
    <w:rsid w:val="00AB2BF3"/>
    <w:rsid w:val="00AC5BCB"/>
    <w:rsid w:val="00AD023F"/>
    <w:rsid w:val="00AF4138"/>
    <w:rsid w:val="00B00D9A"/>
    <w:rsid w:val="00B21639"/>
    <w:rsid w:val="00B229BB"/>
    <w:rsid w:val="00B47BE7"/>
    <w:rsid w:val="00B61E9C"/>
    <w:rsid w:val="00B704CC"/>
    <w:rsid w:val="00B74030"/>
    <w:rsid w:val="00B74231"/>
    <w:rsid w:val="00B74242"/>
    <w:rsid w:val="00B80412"/>
    <w:rsid w:val="00B87B6D"/>
    <w:rsid w:val="00B87F26"/>
    <w:rsid w:val="00B942F6"/>
    <w:rsid w:val="00B958CA"/>
    <w:rsid w:val="00BC3B28"/>
    <w:rsid w:val="00BC76EE"/>
    <w:rsid w:val="00BE06AB"/>
    <w:rsid w:val="00BF0B9C"/>
    <w:rsid w:val="00BF1FB5"/>
    <w:rsid w:val="00BF4772"/>
    <w:rsid w:val="00BF6287"/>
    <w:rsid w:val="00C0441E"/>
    <w:rsid w:val="00C0493E"/>
    <w:rsid w:val="00C054A7"/>
    <w:rsid w:val="00C15E99"/>
    <w:rsid w:val="00C26FFF"/>
    <w:rsid w:val="00C33C92"/>
    <w:rsid w:val="00C43D79"/>
    <w:rsid w:val="00C4659F"/>
    <w:rsid w:val="00C474B4"/>
    <w:rsid w:val="00C47A16"/>
    <w:rsid w:val="00C511B6"/>
    <w:rsid w:val="00C54251"/>
    <w:rsid w:val="00C571B2"/>
    <w:rsid w:val="00C62E8E"/>
    <w:rsid w:val="00C71683"/>
    <w:rsid w:val="00C73B1D"/>
    <w:rsid w:val="00C77BEA"/>
    <w:rsid w:val="00C82F64"/>
    <w:rsid w:val="00C9100F"/>
    <w:rsid w:val="00C943D7"/>
    <w:rsid w:val="00C94B37"/>
    <w:rsid w:val="00CA1304"/>
    <w:rsid w:val="00CA7AD6"/>
    <w:rsid w:val="00CB771C"/>
    <w:rsid w:val="00CC2390"/>
    <w:rsid w:val="00CC24AC"/>
    <w:rsid w:val="00CC45EA"/>
    <w:rsid w:val="00CD0B81"/>
    <w:rsid w:val="00CD445F"/>
    <w:rsid w:val="00CD5C98"/>
    <w:rsid w:val="00CE005B"/>
    <w:rsid w:val="00CE4797"/>
    <w:rsid w:val="00CF1B48"/>
    <w:rsid w:val="00CF1FBC"/>
    <w:rsid w:val="00D04931"/>
    <w:rsid w:val="00D052EC"/>
    <w:rsid w:val="00D25867"/>
    <w:rsid w:val="00D25ADE"/>
    <w:rsid w:val="00D31026"/>
    <w:rsid w:val="00D31D59"/>
    <w:rsid w:val="00D37477"/>
    <w:rsid w:val="00D40B71"/>
    <w:rsid w:val="00D53D57"/>
    <w:rsid w:val="00D551C8"/>
    <w:rsid w:val="00D62507"/>
    <w:rsid w:val="00D63816"/>
    <w:rsid w:val="00D73F9F"/>
    <w:rsid w:val="00D754F5"/>
    <w:rsid w:val="00D76D72"/>
    <w:rsid w:val="00D81647"/>
    <w:rsid w:val="00D921E5"/>
    <w:rsid w:val="00D9476D"/>
    <w:rsid w:val="00D9500B"/>
    <w:rsid w:val="00DA551E"/>
    <w:rsid w:val="00DC2C16"/>
    <w:rsid w:val="00DE1769"/>
    <w:rsid w:val="00DF06B5"/>
    <w:rsid w:val="00DF3DC1"/>
    <w:rsid w:val="00DF7A38"/>
    <w:rsid w:val="00E04ED2"/>
    <w:rsid w:val="00E2049B"/>
    <w:rsid w:val="00E2230B"/>
    <w:rsid w:val="00E22A20"/>
    <w:rsid w:val="00E23675"/>
    <w:rsid w:val="00E4112B"/>
    <w:rsid w:val="00E45EF6"/>
    <w:rsid w:val="00E5144B"/>
    <w:rsid w:val="00E52F40"/>
    <w:rsid w:val="00E555AD"/>
    <w:rsid w:val="00E55D9D"/>
    <w:rsid w:val="00E627FF"/>
    <w:rsid w:val="00E73FFF"/>
    <w:rsid w:val="00E8610C"/>
    <w:rsid w:val="00EA29C9"/>
    <w:rsid w:val="00EC1573"/>
    <w:rsid w:val="00EC233B"/>
    <w:rsid w:val="00EC2FAE"/>
    <w:rsid w:val="00EC5DE2"/>
    <w:rsid w:val="00ED740E"/>
    <w:rsid w:val="00EE5E64"/>
    <w:rsid w:val="00F1612F"/>
    <w:rsid w:val="00F22931"/>
    <w:rsid w:val="00F2604B"/>
    <w:rsid w:val="00F33A92"/>
    <w:rsid w:val="00F35EAE"/>
    <w:rsid w:val="00F37AD0"/>
    <w:rsid w:val="00F420A2"/>
    <w:rsid w:val="00F509F1"/>
    <w:rsid w:val="00F51EBE"/>
    <w:rsid w:val="00F55023"/>
    <w:rsid w:val="00F650BF"/>
    <w:rsid w:val="00F93F2B"/>
    <w:rsid w:val="00FA0E8D"/>
    <w:rsid w:val="00FA16D8"/>
    <w:rsid w:val="00FA3EA7"/>
    <w:rsid w:val="00FA4925"/>
    <w:rsid w:val="00FA749D"/>
    <w:rsid w:val="00FB2D97"/>
    <w:rsid w:val="00FB5542"/>
    <w:rsid w:val="00FC134C"/>
    <w:rsid w:val="00FC7AC7"/>
    <w:rsid w:val="00FC7C02"/>
    <w:rsid w:val="00FE60B9"/>
    <w:rsid w:val="00FF4071"/>
    <w:rsid w:val="00FF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E6203"/>
  <w15:docId w15:val="{C348AB96-696C-4B67-A99C-ABE1ADDC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74EC"/>
    <w:rPr>
      <w:lang w:eastAsia="zh-CN"/>
    </w:rPr>
  </w:style>
  <w:style w:type="paragraph" w:styleId="Nagwek1">
    <w:name w:val="heading 1"/>
    <w:basedOn w:val="Normalny"/>
    <w:next w:val="Normalny"/>
    <w:uiPriority w:val="9"/>
    <w:qFormat/>
    <w:rsid w:val="00BF6287"/>
    <w:pPr>
      <w:keepNext/>
      <w:numPr>
        <w:numId w:val="1"/>
      </w:numPr>
      <w:outlineLvl w:val="0"/>
    </w:pPr>
    <w:rPr>
      <w:rFonts w:ascii="Arial Narrow" w:hAnsi="Arial Narrow" w:cs="Arial Narrow"/>
      <w:b/>
      <w:sz w:val="4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F6287"/>
    <w:pPr>
      <w:keepNext/>
      <w:numPr>
        <w:ilvl w:val="1"/>
        <w:numId w:val="1"/>
      </w:numPr>
      <w:jc w:val="center"/>
      <w:outlineLvl w:val="1"/>
    </w:pPr>
    <w:rPr>
      <w:rFonts w:ascii="Arial Narrow" w:hAnsi="Arial Narrow" w:cs="Arial Narrow"/>
      <w:b/>
      <w:sz w:val="36"/>
    </w:rPr>
  </w:style>
  <w:style w:type="paragraph" w:styleId="Nagwek3">
    <w:name w:val="heading 3"/>
    <w:basedOn w:val="Normalny"/>
    <w:next w:val="Normalny"/>
    <w:qFormat/>
    <w:rsid w:val="00BF6287"/>
    <w:pPr>
      <w:keepNext/>
      <w:numPr>
        <w:ilvl w:val="2"/>
        <w:numId w:val="1"/>
      </w:numPr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F6287"/>
    <w:pPr>
      <w:keepNext/>
      <w:numPr>
        <w:ilvl w:val="3"/>
        <w:numId w:val="1"/>
      </w:numPr>
      <w:ind w:left="4248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BF628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BF628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B7C2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BF6287"/>
  </w:style>
  <w:style w:type="character" w:customStyle="1" w:styleId="WW8Num1z1">
    <w:name w:val="WW8Num1z1"/>
    <w:qFormat/>
    <w:rsid w:val="00BF6287"/>
  </w:style>
  <w:style w:type="character" w:customStyle="1" w:styleId="WW8Num1z2">
    <w:name w:val="WW8Num1z2"/>
    <w:qFormat/>
    <w:rsid w:val="00BF6287"/>
  </w:style>
  <w:style w:type="character" w:customStyle="1" w:styleId="WW8Num1z3">
    <w:name w:val="WW8Num1z3"/>
    <w:qFormat/>
    <w:rsid w:val="00BF6287"/>
  </w:style>
  <w:style w:type="character" w:customStyle="1" w:styleId="WW8Num1z4">
    <w:name w:val="WW8Num1z4"/>
    <w:qFormat/>
    <w:rsid w:val="00BF6287"/>
  </w:style>
  <w:style w:type="character" w:customStyle="1" w:styleId="WW8Num1z5">
    <w:name w:val="WW8Num1z5"/>
    <w:qFormat/>
    <w:rsid w:val="00BF6287"/>
  </w:style>
  <w:style w:type="character" w:customStyle="1" w:styleId="WW8Num1z6">
    <w:name w:val="WW8Num1z6"/>
    <w:qFormat/>
    <w:rsid w:val="00BF6287"/>
  </w:style>
  <w:style w:type="character" w:customStyle="1" w:styleId="WW8Num1z7">
    <w:name w:val="WW8Num1z7"/>
    <w:qFormat/>
    <w:rsid w:val="00BF6287"/>
  </w:style>
  <w:style w:type="character" w:customStyle="1" w:styleId="WW8Num1z8">
    <w:name w:val="WW8Num1z8"/>
    <w:qFormat/>
    <w:rsid w:val="00BF6287"/>
  </w:style>
  <w:style w:type="character" w:customStyle="1" w:styleId="Domylnaczcionkaakapitu3">
    <w:name w:val="Domyślna czcionka akapitu3"/>
    <w:qFormat/>
    <w:rsid w:val="00BF6287"/>
  </w:style>
  <w:style w:type="character" w:customStyle="1" w:styleId="Domylnaczcionkaakapitu2">
    <w:name w:val="Domyślna czcionka akapitu2"/>
    <w:qFormat/>
    <w:rsid w:val="00BF6287"/>
  </w:style>
  <w:style w:type="character" w:customStyle="1" w:styleId="WW8Num2z0">
    <w:name w:val="WW8Num2z0"/>
    <w:qFormat/>
    <w:rsid w:val="00BF6287"/>
  </w:style>
  <w:style w:type="character" w:customStyle="1" w:styleId="WW8Num2z1">
    <w:name w:val="WW8Num2z1"/>
    <w:qFormat/>
    <w:rsid w:val="00BF6287"/>
  </w:style>
  <w:style w:type="character" w:customStyle="1" w:styleId="WW8Num2z2">
    <w:name w:val="WW8Num2z2"/>
    <w:qFormat/>
    <w:rsid w:val="00BF6287"/>
  </w:style>
  <w:style w:type="character" w:customStyle="1" w:styleId="WW8Num2z3">
    <w:name w:val="WW8Num2z3"/>
    <w:qFormat/>
    <w:rsid w:val="00BF6287"/>
  </w:style>
  <w:style w:type="character" w:customStyle="1" w:styleId="WW8Num2z4">
    <w:name w:val="WW8Num2z4"/>
    <w:qFormat/>
    <w:rsid w:val="00BF6287"/>
  </w:style>
  <w:style w:type="character" w:customStyle="1" w:styleId="WW8Num2z5">
    <w:name w:val="WW8Num2z5"/>
    <w:qFormat/>
    <w:rsid w:val="00BF6287"/>
  </w:style>
  <w:style w:type="character" w:customStyle="1" w:styleId="WW8Num2z6">
    <w:name w:val="WW8Num2z6"/>
    <w:qFormat/>
    <w:rsid w:val="00BF6287"/>
  </w:style>
  <w:style w:type="character" w:customStyle="1" w:styleId="WW8Num2z7">
    <w:name w:val="WW8Num2z7"/>
    <w:qFormat/>
    <w:rsid w:val="00BF6287"/>
  </w:style>
  <w:style w:type="character" w:customStyle="1" w:styleId="WW8Num2z8">
    <w:name w:val="WW8Num2z8"/>
    <w:qFormat/>
    <w:rsid w:val="00BF6287"/>
  </w:style>
  <w:style w:type="character" w:customStyle="1" w:styleId="WW8Num3z0">
    <w:name w:val="WW8Num3z0"/>
    <w:qFormat/>
    <w:rsid w:val="00BF6287"/>
  </w:style>
  <w:style w:type="character" w:customStyle="1" w:styleId="WW8Num3z1">
    <w:name w:val="WW8Num3z1"/>
    <w:qFormat/>
    <w:rsid w:val="00BF6287"/>
  </w:style>
  <w:style w:type="character" w:customStyle="1" w:styleId="WW8Num3z2">
    <w:name w:val="WW8Num3z2"/>
    <w:qFormat/>
    <w:rsid w:val="00BF6287"/>
  </w:style>
  <w:style w:type="character" w:customStyle="1" w:styleId="WW8Num3z3">
    <w:name w:val="WW8Num3z3"/>
    <w:qFormat/>
    <w:rsid w:val="00BF6287"/>
  </w:style>
  <w:style w:type="character" w:customStyle="1" w:styleId="WW8Num3z4">
    <w:name w:val="WW8Num3z4"/>
    <w:qFormat/>
    <w:rsid w:val="00BF6287"/>
  </w:style>
  <w:style w:type="character" w:customStyle="1" w:styleId="WW8Num3z5">
    <w:name w:val="WW8Num3z5"/>
    <w:qFormat/>
    <w:rsid w:val="00BF6287"/>
  </w:style>
  <w:style w:type="character" w:customStyle="1" w:styleId="WW8Num3z6">
    <w:name w:val="WW8Num3z6"/>
    <w:qFormat/>
    <w:rsid w:val="00BF6287"/>
  </w:style>
  <w:style w:type="character" w:customStyle="1" w:styleId="WW8Num3z7">
    <w:name w:val="WW8Num3z7"/>
    <w:qFormat/>
    <w:rsid w:val="00BF6287"/>
  </w:style>
  <w:style w:type="character" w:customStyle="1" w:styleId="WW8Num3z8">
    <w:name w:val="WW8Num3z8"/>
    <w:qFormat/>
    <w:rsid w:val="00BF6287"/>
  </w:style>
  <w:style w:type="character" w:customStyle="1" w:styleId="WW8Num4z0">
    <w:name w:val="WW8Num4z0"/>
    <w:qFormat/>
    <w:rsid w:val="00BF6287"/>
  </w:style>
  <w:style w:type="character" w:customStyle="1" w:styleId="WW8Num4z1">
    <w:name w:val="WW8Num4z1"/>
    <w:qFormat/>
    <w:rsid w:val="00BF6287"/>
  </w:style>
  <w:style w:type="character" w:customStyle="1" w:styleId="WW8Num4z2">
    <w:name w:val="WW8Num4z2"/>
    <w:qFormat/>
    <w:rsid w:val="00BF6287"/>
  </w:style>
  <w:style w:type="character" w:customStyle="1" w:styleId="WW8Num4z3">
    <w:name w:val="WW8Num4z3"/>
    <w:qFormat/>
    <w:rsid w:val="00BF6287"/>
  </w:style>
  <w:style w:type="character" w:customStyle="1" w:styleId="WW8Num4z4">
    <w:name w:val="WW8Num4z4"/>
    <w:qFormat/>
    <w:rsid w:val="00BF6287"/>
  </w:style>
  <w:style w:type="character" w:customStyle="1" w:styleId="WW8Num4z5">
    <w:name w:val="WW8Num4z5"/>
    <w:qFormat/>
    <w:rsid w:val="00BF6287"/>
  </w:style>
  <w:style w:type="character" w:customStyle="1" w:styleId="WW8Num4z6">
    <w:name w:val="WW8Num4z6"/>
    <w:qFormat/>
    <w:rsid w:val="00BF6287"/>
  </w:style>
  <w:style w:type="character" w:customStyle="1" w:styleId="WW8Num4z7">
    <w:name w:val="WW8Num4z7"/>
    <w:qFormat/>
    <w:rsid w:val="00BF6287"/>
  </w:style>
  <w:style w:type="character" w:customStyle="1" w:styleId="WW8Num4z8">
    <w:name w:val="WW8Num4z8"/>
    <w:qFormat/>
    <w:rsid w:val="00BF6287"/>
  </w:style>
  <w:style w:type="character" w:customStyle="1" w:styleId="WW8Num5z0">
    <w:name w:val="WW8Num5z0"/>
    <w:qFormat/>
    <w:rsid w:val="00BF6287"/>
  </w:style>
  <w:style w:type="character" w:customStyle="1" w:styleId="Domylnaczcionkaakapitu1">
    <w:name w:val="Domyślna czcionka akapitu1"/>
    <w:qFormat/>
    <w:rsid w:val="00BF6287"/>
  </w:style>
  <w:style w:type="character" w:styleId="Hipercze">
    <w:name w:val="Hyperlink"/>
    <w:uiPriority w:val="99"/>
    <w:rsid w:val="00BF6287"/>
    <w:rPr>
      <w:color w:val="0000FF"/>
      <w:u w:val="single"/>
    </w:rPr>
  </w:style>
  <w:style w:type="character" w:styleId="UyteHipercze">
    <w:name w:val="FollowedHyperlink"/>
    <w:rsid w:val="00BF6287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F2497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F3884"/>
    <w:rPr>
      <w:lang w:eastAsia="zh-CN"/>
    </w:rPr>
  </w:style>
  <w:style w:type="character" w:customStyle="1" w:styleId="TekstdymkaZnak">
    <w:name w:val="Tekst dymka Znak"/>
    <w:basedOn w:val="Domylnaczcionkaakapitu"/>
    <w:link w:val="Tekstdymka"/>
    <w:qFormat/>
    <w:rsid w:val="001A5D8E"/>
    <w:rPr>
      <w:rFonts w:ascii="Segoe UI" w:hAnsi="Segoe UI" w:cs="Segoe UI"/>
      <w:sz w:val="18"/>
      <w:szCs w:val="18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rsid w:val="00BF62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F6287"/>
    <w:rPr>
      <w:sz w:val="24"/>
    </w:rPr>
  </w:style>
  <w:style w:type="paragraph" w:styleId="Lista">
    <w:name w:val="List"/>
    <w:basedOn w:val="Tekstpodstawowy"/>
    <w:rsid w:val="00BF6287"/>
    <w:rPr>
      <w:rFonts w:cs="Mangal"/>
    </w:rPr>
  </w:style>
  <w:style w:type="paragraph" w:styleId="Legenda">
    <w:name w:val="caption"/>
    <w:basedOn w:val="Normalny"/>
    <w:qFormat/>
    <w:rsid w:val="00BF628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F6287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qFormat/>
    <w:rsid w:val="00BF6287"/>
    <w:pPr>
      <w:keepNext/>
      <w:spacing w:before="240" w:after="120"/>
    </w:pPr>
    <w:rPr>
      <w:rFonts w:ascii="Liberation Sans" w:eastAsia="SimSun" w:hAnsi="Liberation Sans" w:cs="Mangal"/>
      <w:sz w:val="28"/>
      <w:szCs w:val="28"/>
    </w:rPr>
  </w:style>
  <w:style w:type="paragraph" w:customStyle="1" w:styleId="caption1">
    <w:name w:val="caption1"/>
    <w:basedOn w:val="Normalny"/>
    <w:qFormat/>
    <w:rsid w:val="00BF628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qFormat/>
    <w:rsid w:val="00BF6287"/>
    <w:pPr>
      <w:keepNext/>
      <w:spacing w:before="240" w:after="120"/>
    </w:pPr>
    <w:rPr>
      <w:rFonts w:ascii="Liberation Sans" w:eastAsia="SimSun" w:hAnsi="Liberation Sans" w:cs="Mangal"/>
      <w:sz w:val="28"/>
      <w:szCs w:val="28"/>
    </w:rPr>
  </w:style>
  <w:style w:type="paragraph" w:customStyle="1" w:styleId="Legenda2">
    <w:name w:val="Legenda2"/>
    <w:basedOn w:val="Normalny"/>
    <w:qFormat/>
    <w:rsid w:val="00BF628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BF62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rsid w:val="00BF628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qFormat/>
    <w:rsid w:val="00BF6287"/>
  </w:style>
  <w:style w:type="paragraph" w:styleId="Stopka">
    <w:name w:val="footer"/>
    <w:basedOn w:val="Normalny"/>
    <w:uiPriority w:val="99"/>
    <w:rsid w:val="00BF6287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sid w:val="00BF6287"/>
    <w:rPr>
      <w:sz w:val="28"/>
    </w:rPr>
  </w:style>
  <w:style w:type="paragraph" w:styleId="Tekstpodstawowywcity">
    <w:name w:val="Body Text Indent"/>
    <w:basedOn w:val="Normalny"/>
    <w:rsid w:val="00BF6287"/>
    <w:pPr>
      <w:ind w:left="4956"/>
    </w:pPr>
    <w:rPr>
      <w:b/>
      <w:sz w:val="24"/>
      <w:u w:val="single"/>
    </w:rPr>
  </w:style>
  <w:style w:type="paragraph" w:customStyle="1" w:styleId="Zawartotabeli">
    <w:name w:val="Zawartość tabeli"/>
    <w:basedOn w:val="Normalny"/>
    <w:qFormat/>
    <w:rsid w:val="00BF6287"/>
    <w:pPr>
      <w:suppressLineNumbers/>
    </w:pPr>
  </w:style>
  <w:style w:type="paragraph" w:customStyle="1" w:styleId="Nagwektabeli">
    <w:name w:val="Nagłówek tabeli"/>
    <w:basedOn w:val="Zawartotabeli"/>
    <w:qFormat/>
    <w:rsid w:val="00BF628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qFormat/>
    <w:rsid w:val="001A5D8E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064F41"/>
    <w:pPr>
      <w:textAlignment w:val="baseline"/>
    </w:pPr>
    <w:rPr>
      <w:kern w:val="2"/>
      <w:lang w:eastAsia="zh-CN"/>
    </w:rPr>
  </w:style>
  <w:style w:type="table" w:customStyle="1" w:styleId="27">
    <w:name w:val="27"/>
    <w:basedOn w:val="Standardowy"/>
    <w:rsid w:val="00D9476D"/>
    <w:pPr>
      <w:suppressAutoHyphens w:val="0"/>
      <w:jc w:val="both"/>
    </w:p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D9476D"/>
    <w:pPr>
      <w:widowControl w:val="0"/>
      <w:suppressAutoHyphens w:val="0"/>
      <w:ind w:left="686" w:hanging="428"/>
      <w:jc w:val="both"/>
    </w:pPr>
    <w:rPr>
      <w:rFonts w:ascii="Arial MT" w:eastAsia="Arial MT" w:hAnsi="Arial MT" w:cs="Arial MT"/>
      <w:sz w:val="22"/>
      <w:szCs w:val="22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D9476D"/>
    <w:rPr>
      <w:rFonts w:ascii="Arial MT" w:eastAsia="Arial MT" w:hAnsi="Arial MT" w:cs="Arial MT"/>
      <w:sz w:val="22"/>
      <w:szCs w:val="22"/>
    </w:rPr>
  </w:style>
  <w:style w:type="paragraph" w:customStyle="1" w:styleId="Default">
    <w:name w:val="Default"/>
    <w:link w:val="DefaultZnak"/>
    <w:qFormat/>
    <w:rsid w:val="00D9476D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Znak">
    <w:name w:val="Default Znak"/>
    <w:link w:val="Default"/>
    <w:rsid w:val="00D9476D"/>
    <w:rPr>
      <w:color w:val="000000"/>
      <w:sz w:val="24"/>
      <w:szCs w:val="24"/>
    </w:rPr>
  </w:style>
  <w:style w:type="table" w:customStyle="1" w:styleId="24">
    <w:name w:val="24"/>
    <w:basedOn w:val="Standardowy"/>
    <w:rsid w:val="00D9476D"/>
    <w:pPr>
      <w:suppressAutoHyphens w:val="0"/>
      <w:jc w:val="both"/>
    </w:p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1">
    <w:name w:val="21"/>
    <w:basedOn w:val="Standardowy"/>
    <w:rsid w:val="00C62E8E"/>
    <w:pPr>
      <w:suppressAutoHyphens w:val="0"/>
      <w:jc w:val="both"/>
    </w:p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Tekstprzypisudolnego">
    <w:name w:val="footnote text"/>
    <w:basedOn w:val="Normalny"/>
    <w:link w:val="TekstprzypisudolnegoZnak"/>
    <w:uiPriority w:val="99"/>
    <w:rsid w:val="00C62E8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2E8E"/>
    <w:rPr>
      <w:lang w:eastAsia="zh-CN"/>
    </w:rPr>
  </w:style>
  <w:style w:type="table" w:styleId="Tabela-Siatka">
    <w:name w:val="Table Grid"/>
    <w:basedOn w:val="Standardowy"/>
    <w:uiPriority w:val="39"/>
    <w:rsid w:val="00C62E8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unhideWhenUsed/>
    <w:rsid w:val="00C62E8E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704D5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semiHidden/>
    <w:rsid w:val="002B7C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styleId="Odwoaniedokomentarza">
    <w:name w:val="annotation reference"/>
    <w:basedOn w:val="Domylnaczcionkaakapitu"/>
    <w:uiPriority w:val="99"/>
    <w:rsid w:val="005430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4303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303A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30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303A"/>
    <w:rPr>
      <w:b/>
      <w:bCs/>
      <w:lang w:eastAsia="zh-CN"/>
    </w:rPr>
  </w:style>
  <w:style w:type="paragraph" w:customStyle="1" w:styleId="Punkt2">
    <w:name w:val="Punkt_2"/>
    <w:basedOn w:val="Normalny"/>
    <w:rsid w:val="00ED740E"/>
    <w:pPr>
      <w:suppressAutoHyphens w:val="0"/>
      <w:spacing w:after="160"/>
      <w:jc w:val="both"/>
    </w:pPr>
    <w:rPr>
      <w:sz w:val="22"/>
      <w:szCs w:val="24"/>
      <w:lang w:eastAsia="pl-PL"/>
    </w:rPr>
  </w:style>
  <w:style w:type="paragraph" w:customStyle="1" w:styleId="WW-Tekstpodstawowywcity3">
    <w:name w:val="WW-Tekst podstawowy wcięty 3"/>
    <w:basedOn w:val="Normalny"/>
    <w:rsid w:val="00ED740E"/>
    <w:pPr>
      <w:tabs>
        <w:tab w:val="left" w:pos="4678"/>
      </w:tabs>
      <w:ind w:left="709" w:hanging="425"/>
    </w:pPr>
    <w:rPr>
      <w:color w:val="000000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177A7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77A77"/>
    <w:rPr>
      <w:lang w:eastAsia="zh-CN"/>
    </w:rPr>
  </w:style>
  <w:style w:type="numbering" w:customStyle="1" w:styleId="Styl7">
    <w:name w:val="Styl7"/>
    <w:basedOn w:val="Bezlisty"/>
    <w:rsid w:val="005F311A"/>
    <w:pPr>
      <w:numPr>
        <w:numId w:val="41"/>
      </w:numPr>
    </w:pPr>
  </w:style>
  <w:style w:type="paragraph" w:customStyle="1" w:styleId="Akapitzlist1">
    <w:name w:val="Akapit z listą1"/>
    <w:basedOn w:val="Normalny"/>
    <w:link w:val="ListParagraphChar"/>
    <w:rsid w:val="005F311A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ytu">
    <w:name w:val="Title"/>
    <w:aliases w:val="Poziom 0"/>
    <w:basedOn w:val="Normalny"/>
    <w:next w:val="Normalny"/>
    <w:link w:val="TytuZnak"/>
    <w:qFormat/>
    <w:rsid w:val="005F311A"/>
    <w:pPr>
      <w:suppressAutoHyphens w:val="0"/>
      <w:spacing w:after="200" w:line="276" w:lineRule="auto"/>
      <w:jc w:val="center"/>
    </w:pPr>
    <w:rPr>
      <w:rFonts w:ascii="Garamond" w:hAnsi="Garamond"/>
      <w:b/>
      <w:sz w:val="24"/>
      <w:szCs w:val="22"/>
      <w:lang w:eastAsia="en-US"/>
    </w:rPr>
  </w:style>
  <w:style w:type="character" w:customStyle="1" w:styleId="TytuZnak">
    <w:name w:val="Tytuł Znak"/>
    <w:aliases w:val="Poziom 0 Znak"/>
    <w:basedOn w:val="Domylnaczcionkaakapitu"/>
    <w:link w:val="Tytu"/>
    <w:rsid w:val="005F311A"/>
    <w:rPr>
      <w:rFonts w:ascii="Garamond" w:hAnsi="Garamond"/>
      <w:b/>
      <w:sz w:val="24"/>
      <w:szCs w:val="22"/>
      <w:lang w:eastAsia="en-US"/>
    </w:rPr>
  </w:style>
  <w:style w:type="character" w:styleId="Uwydatnienie">
    <w:name w:val="Emphasis"/>
    <w:qFormat/>
    <w:rsid w:val="005F311A"/>
    <w:rPr>
      <w:rFonts w:cs="Times New Roman"/>
      <w:i/>
      <w:iCs/>
    </w:rPr>
  </w:style>
  <w:style w:type="character" w:customStyle="1" w:styleId="ListParagraphChar">
    <w:name w:val="List Paragraph Char"/>
    <w:link w:val="Akapitzlist1"/>
    <w:locked/>
    <w:rsid w:val="005F311A"/>
    <w:rPr>
      <w:rFonts w:ascii="Calibri" w:hAnsi="Calibri"/>
      <w:sz w:val="22"/>
      <w:szCs w:val="22"/>
      <w:lang w:eastAsia="en-US"/>
    </w:rPr>
  </w:style>
  <w:style w:type="numbering" w:customStyle="1" w:styleId="WWNum1">
    <w:name w:val="WWNum1"/>
    <w:basedOn w:val="Bezlisty"/>
    <w:rsid w:val="00F509F1"/>
    <w:pPr>
      <w:numPr>
        <w:numId w:val="44"/>
      </w:numPr>
    </w:pPr>
  </w:style>
  <w:style w:type="numbering" w:customStyle="1" w:styleId="WWNum11">
    <w:name w:val="WWNum11"/>
    <w:basedOn w:val="Bezlisty"/>
    <w:rsid w:val="0092168D"/>
    <w:pPr>
      <w:numPr>
        <w:numId w:val="45"/>
      </w:numPr>
    </w:pPr>
  </w:style>
  <w:style w:type="paragraph" w:styleId="Poprawka">
    <w:name w:val="Revision"/>
    <w:hidden/>
    <w:uiPriority w:val="99"/>
    <w:semiHidden/>
    <w:rsid w:val="003E014B"/>
    <w:pPr>
      <w:suppressAutoHyphens w:val="0"/>
    </w:pPr>
    <w:rPr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5059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37AD0"/>
  </w:style>
  <w:style w:type="table" w:customStyle="1" w:styleId="Tabela-Siatka1">
    <w:name w:val="Tabela - Siatka1"/>
    <w:basedOn w:val="Standardowy"/>
    <w:next w:val="Tabela-Siatka"/>
    <w:uiPriority w:val="39"/>
    <w:rsid w:val="00F37AD0"/>
    <w:pPr>
      <w:suppressAutoHyphens w:val="0"/>
    </w:pPr>
    <w:rPr>
      <w:rFonts w:ascii="Aptos" w:eastAsia="Aptos" w:hAnsi="Aptos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F37AD0"/>
    <w:pPr>
      <w:suppressAutoHyphens w:val="0"/>
      <w:spacing w:after="100" w:line="279" w:lineRule="auto"/>
    </w:pPr>
    <w:rPr>
      <w:rFonts w:ascii="Aptos" w:eastAsia="Aptos" w:hAnsi="Aptos"/>
      <w:sz w:val="24"/>
      <w:szCs w:val="24"/>
      <w:lang w:eastAsia="en-US"/>
    </w:rPr>
  </w:style>
  <w:style w:type="table" w:customStyle="1" w:styleId="Tabela-Siatka11">
    <w:name w:val="Tabela - Siatka11"/>
    <w:basedOn w:val="Standardowy"/>
    <w:next w:val="Tabela-Siatka"/>
    <w:uiPriority w:val="39"/>
    <w:rsid w:val="00F37AD0"/>
    <w:pPr>
      <w:suppressAutoHyphens w:val="0"/>
    </w:pPr>
    <w:rPr>
      <w:rFonts w:ascii="Aptos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zmianka">
    <w:name w:val="Mention"/>
    <w:basedOn w:val="Domylnaczcionkaakapitu"/>
    <w:uiPriority w:val="99"/>
    <w:unhideWhenUsed/>
    <w:rsid w:val="00F37AD0"/>
    <w:rPr>
      <w:color w:val="2B579A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F37AD0"/>
    <w:rPr>
      <w:rFonts w:ascii="Arial Narrow" w:hAnsi="Arial Narrow" w:cs="Arial Narrow"/>
      <w:b/>
      <w:sz w:val="36"/>
      <w:lang w:eastAsia="zh-CN"/>
    </w:rPr>
  </w:style>
  <w:style w:type="paragraph" w:styleId="NormalnyWeb">
    <w:name w:val="Normal (Web)"/>
    <w:basedOn w:val="Normalny"/>
    <w:uiPriority w:val="99"/>
    <w:unhideWhenUsed/>
    <w:rsid w:val="00F37AD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Bezodstpw1">
    <w:name w:val="Bez odstępów1"/>
    <w:next w:val="Bezodstpw"/>
    <w:link w:val="BezodstpwZnak"/>
    <w:uiPriority w:val="1"/>
    <w:qFormat/>
    <w:rsid w:val="00F37AD0"/>
    <w:pPr>
      <w:suppressAutoHyphens w:val="0"/>
    </w:pPr>
    <w:rPr>
      <w:rFonts w:ascii="Aptos" w:hAnsi="Aptos"/>
      <w:sz w:val="22"/>
      <w:szCs w:val="22"/>
    </w:rPr>
  </w:style>
  <w:style w:type="character" w:customStyle="1" w:styleId="BezodstpwZnak">
    <w:name w:val="Bez odstępów Znak"/>
    <w:basedOn w:val="Domylnaczcionkaakapitu"/>
    <w:link w:val="Bezodstpw1"/>
    <w:uiPriority w:val="1"/>
    <w:rsid w:val="00F37AD0"/>
    <w:rPr>
      <w:rFonts w:eastAsia="Times New Roman"/>
      <w:sz w:val="22"/>
      <w:szCs w:val="22"/>
      <w:lang w:eastAsia="pl-PL"/>
    </w:rPr>
  </w:style>
  <w:style w:type="paragraph" w:styleId="Bezodstpw">
    <w:name w:val="No Spacing"/>
    <w:uiPriority w:val="1"/>
    <w:qFormat/>
    <w:rsid w:val="00F37AD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5619-4F91-4FC9-9241-A64AB783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4059</Words>
  <Characters>24356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Grudzień Katarzyna Joanna</dc:creator>
  <cp:lastModifiedBy>Gromadzka Agnieszka</cp:lastModifiedBy>
  <cp:revision>2</cp:revision>
  <cp:lastPrinted>2026-04-14T09:09:00Z</cp:lastPrinted>
  <dcterms:created xsi:type="dcterms:W3CDTF">2026-04-16T07:25:00Z</dcterms:created>
  <dcterms:modified xsi:type="dcterms:W3CDTF">2026-04-16T07:25:00Z</dcterms:modified>
  <dc:language/>
</cp:coreProperties>
</file>